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617D8AE9" w14:textId="77777777" w:rsidR="00653BC4" w:rsidRDefault="00460D29" w:rsidP="001454AB">
      <w:pPr>
        <w:ind w:left="142" w:right="566"/>
      </w:pPr>
      <w:r>
        <w:rPr>
          <w:noProof/>
          <w:lang w:eastAsia="es-ES"/>
        </w:rPr>
        <w:pict w14:anchorId="37EEA45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3" type="#_x0000_t75" style="position:absolute;left:0;text-align:left;margin-left:1.5pt;margin-top:.75pt;width:595.05pt;height:436.8pt;z-index:-251657728;mso-wrap-distance-left:9.05pt;mso-wrap-distance-right:9.05pt;mso-position-horizontal-relative:page;mso-position-vertical-relative:page" wrapcoords="-16 0 -16 21573 21600 21573 21600 0 -16 0" filled="t">
            <v:fill color2="black"/>
            <v:imagedata r:id="rId8" o:title="" cropbottom="31530f"/>
            <w10:wrap anchorx="page" anchory="page"/>
          </v:shape>
        </w:pict>
      </w:r>
      <w:r>
        <w:pict w14:anchorId="59246531">
          <v:shapetype id="_x0000_t202" coordsize="21600,21600" o:spt="202" path="m,l,21600r21600,l21600,xe">
            <v:stroke joinstyle="miter"/>
            <v:path gradientshapeok="t" o:connecttype="rect"/>
          </v:shapetype>
          <v:shape id="_x0000_s2051" type="#_x0000_t202" style="position:absolute;left:0;text-align:left;margin-left:181.95pt;margin-top:329.25pt;width:304.4pt;height:195.65pt;z-index:251656704;mso-wrap-distance-left:9.05pt;mso-wrap-distance-right:9.05pt;mso-position-horizontal-relative:page;mso-position-vertical-relative:page" stroked="f">
            <v:fill color2="black"/>
            <v:textbox style="mso-next-textbox:#_x0000_s2051" inset="0,0,0,0">
              <w:txbxContent>
                <w:p w14:paraId="27945F3D" w14:textId="77777777" w:rsidR="00653BC4" w:rsidRDefault="00653BC4">
                  <w:r>
                    <w:rPr>
                      <w:rFonts w:ascii="Calibri" w:hAnsi="Calibri" w:cs="Calibri"/>
                      <w:b/>
                      <w:sz w:val="52"/>
                      <w:szCs w:val="52"/>
                    </w:rPr>
                    <w:t>Impulso de la CPI</w:t>
                  </w:r>
                </w:p>
                <w:p w14:paraId="02165D7D" w14:textId="77777777" w:rsidR="00653BC4" w:rsidRDefault="00653BC4">
                  <w:pPr>
                    <w:pStyle w:val="Textoindependiente1"/>
                    <w:tabs>
                      <w:tab w:val="left" w:pos="425"/>
                    </w:tabs>
                    <w:spacing w:after="0" w:line="240" w:lineRule="auto"/>
                    <w:jc w:val="both"/>
                  </w:pPr>
                  <w:r>
                    <w:rPr>
                      <w:rFonts w:ascii="Calibri" w:hAnsi="Calibri" w:cs="Calibri"/>
                      <w:b/>
                      <w:szCs w:val="28"/>
                    </w:rPr>
                    <w:t>Línea 2. Impulso de la demanda de licitaciones de productos y servicios innovadores</w:t>
                  </w:r>
                </w:p>
                <w:p w14:paraId="2F0D2BF9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275CC5B4" w14:textId="77777777" w:rsidR="00653BC4" w:rsidRDefault="00653BC4">
                  <w:r>
                    <w:rPr>
                      <w:rFonts w:ascii="Calibri" w:hAnsi="Calibri" w:cs="Calibri"/>
                      <w:b/>
                      <w:sz w:val="28"/>
                      <w:szCs w:val="28"/>
                    </w:rPr>
                    <w:t>Memoria descriptiva del proyecto</w:t>
                  </w:r>
                </w:p>
                <w:p w14:paraId="2D19577E" w14:textId="77777777" w:rsidR="00653BC4" w:rsidRDefault="00653BC4">
                  <w:pPr>
                    <w:rPr>
                      <w:rFonts w:ascii="Calibri" w:hAnsi="Calibri" w:cs="Calibri"/>
                      <w:i/>
                      <w:sz w:val="36"/>
                      <w:szCs w:val="36"/>
                    </w:rPr>
                  </w:pPr>
                </w:p>
                <w:p w14:paraId="403E5317" w14:textId="77777777" w:rsidR="00653BC4" w:rsidRDefault="00653BC4">
                  <w:r>
                    <w:rPr>
                      <w:rFonts w:ascii="Calibri" w:hAnsi="Calibri" w:cs="Calibri"/>
                      <w:i/>
                      <w:sz w:val="36"/>
                      <w:szCs w:val="36"/>
                    </w:rPr>
                    <w:t>CPI</w:t>
                  </w:r>
                </w:p>
                <w:p w14:paraId="32067CC9" w14:textId="77777777" w:rsidR="00653BC4" w:rsidRDefault="000B1325">
                  <w:r>
                    <w:rPr>
                      <w:rFonts w:ascii="Calibri" w:hAnsi="Calibri" w:cs="Calibri"/>
                      <w:i/>
                      <w:sz w:val="36"/>
                      <w:szCs w:val="36"/>
                    </w:rPr>
                    <w:t>Convocatoria 2024</w:t>
                  </w:r>
                </w:p>
                <w:p w14:paraId="3DEE0648" w14:textId="77777777" w:rsidR="00653BC4" w:rsidRDefault="00653BC4">
                  <w:pPr>
                    <w:rPr>
                      <w:rFonts w:ascii="Trasandina Bold" w:hAnsi="Trasandina Bold" w:cs="Trasandina Bold"/>
                      <w:b/>
                      <w:bCs/>
                      <w:i/>
                      <w:sz w:val="104"/>
                      <w:szCs w:val="104"/>
                    </w:rPr>
                  </w:pPr>
                </w:p>
                <w:p w14:paraId="6F73DB22" w14:textId="77777777" w:rsidR="00653BC4" w:rsidRDefault="00653BC4">
                  <w:pPr>
                    <w:rPr>
                      <w:rFonts w:ascii="Calibri" w:hAnsi="Calibri" w:cs="Calibri"/>
                      <w:b/>
                      <w:bCs/>
                      <w:i/>
                      <w:sz w:val="28"/>
                      <w:szCs w:val="28"/>
                    </w:rPr>
                  </w:pPr>
                </w:p>
                <w:p w14:paraId="4AAAA588" w14:textId="77777777" w:rsidR="00653BC4" w:rsidRDefault="00653BC4">
                  <w:pPr>
                    <w:rPr>
                      <w:rFonts w:ascii="Calibri" w:hAnsi="Calibri" w:cs="Calibri"/>
                      <w:b/>
                      <w:bCs/>
                      <w:sz w:val="28"/>
                      <w:szCs w:val="28"/>
                    </w:rPr>
                  </w:pPr>
                </w:p>
                <w:p w14:paraId="0F9D27C1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1B0AC652" w14:textId="77777777" w:rsidR="00653BC4" w:rsidRDefault="00653BC4">
                  <w:pPr>
                    <w:pStyle w:val="AVI-TituloPortada"/>
                    <w:rPr>
                      <w:rFonts w:ascii="Calibri" w:hAnsi="Calibri" w:cs="Calibri"/>
                      <w:b w:val="0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</w:p>
    <w:p w14:paraId="2846F28C" w14:textId="77777777" w:rsidR="001454AB" w:rsidRDefault="001454AB" w:rsidP="001454AB">
      <w:pPr>
        <w:ind w:left="142" w:right="566"/>
      </w:pPr>
    </w:p>
    <w:p w14:paraId="44D3BFE6" w14:textId="77777777" w:rsidR="001454AB" w:rsidRDefault="001454AB" w:rsidP="001454AB">
      <w:pPr>
        <w:ind w:left="142" w:right="566"/>
      </w:pPr>
    </w:p>
    <w:p w14:paraId="0A75A8A2" w14:textId="77777777" w:rsidR="001454AB" w:rsidRPr="001454AB" w:rsidRDefault="001454AB" w:rsidP="001454AB">
      <w:pPr>
        <w:ind w:left="142" w:right="566"/>
      </w:pPr>
    </w:p>
    <w:p w14:paraId="5ED30CAA" w14:textId="77777777" w:rsidR="00653BC4" w:rsidRDefault="00653BC4">
      <w:pPr>
        <w:rPr>
          <w:rFonts w:ascii="Calibri" w:hAnsi="Calibri" w:cs="Calibri"/>
          <w:b/>
          <w:bCs/>
          <w:i/>
          <w:iCs/>
          <w:sz w:val="24"/>
          <w:szCs w:val="24"/>
          <w:u w:val="single"/>
        </w:rPr>
      </w:pPr>
    </w:p>
    <w:p w14:paraId="6199D057" w14:textId="77777777" w:rsidR="000A254F" w:rsidRPr="00971546" w:rsidRDefault="00460D29" w:rsidP="000A254F">
      <w:pPr>
        <w:rPr>
          <w:i/>
          <w:color w:val="000000"/>
        </w:rPr>
      </w:pPr>
      <w:r>
        <w:pict w14:anchorId="644AE7BC">
          <v:shape id="_x0000_s2052" type="#_x0000_t202" style="position:absolute;left:0;text-align:left;margin-left:-14.75pt;margin-top:434.5pt;width:454.4pt;height:158.15pt;z-index:251657728;mso-wrap-distance-left:9.05pt;mso-wrap-distance-top:3.6pt;mso-wrap-distance-right:9.05pt;mso-wrap-distance-bottom:3.6pt" strokecolor="white">
            <v:fill color2="black"/>
            <v:stroke color2="black"/>
            <v:textbox style="mso-next-textbox:#_x0000_s2052">
              <w:txbxContent>
                <w:p w14:paraId="14DA84AB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 xml:space="preserve">Entidad solicitante: </w:t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</w:p>
                <w:p w14:paraId="1E204CFE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NIF:</w:t>
                  </w:r>
                </w:p>
                <w:p w14:paraId="583680F1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3DFD8122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Título del proyecto:</w:t>
                  </w:r>
                </w:p>
                <w:p w14:paraId="414FB830" w14:textId="77777777" w:rsidR="009D76FA" w:rsidRDefault="009D76FA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2A59E42D" w14:textId="77777777" w:rsidR="009D76FA" w:rsidRDefault="009D76FA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55936AE9" w14:textId="77777777" w:rsidR="009D76FA" w:rsidRDefault="009D76FA" w:rsidP="009D76FA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Firma electrónica:</w:t>
                  </w:r>
                </w:p>
                <w:p w14:paraId="13796150" w14:textId="77777777" w:rsidR="009D76FA" w:rsidRDefault="009D76FA" w:rsidP="009D76FA">
                  <w:pPr>
                    <w:rPr>
                      <w:rFonts w:ascii="Calibri" w:hAnsi="Calibri" w:cs="Calibri"/>
                      <w:b/>
                      <w:i/>
                      <w:sz w:val="22"/>
                      <w:szCs w:val="22"/>
                    </w:rPr>
                  </w:pPr>
                  <w:r>
                    <w:rPr>
                      <w:rFonts w:ascii="Calibri" w:hAnsi="Calibri" w:cs="Calibri"/>
                      <w:b/>
                      <w:i/>
                      <w:sz w:val="22"/>
                      <w:szCs w:val="22"/>
                    </w:rPr>
                    <w:t>(Responsable del proyecto o Representante Legal):</w:t>
                  </w:r>
                </w:p>
                <w:p w14:paraId="3296E66C" w14:textId="77777777" w:rsidR="009D76FA" w:rsidRDefault="009D76FA"/>
                <w:p w14:paraId="62128517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7B88A49C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441FEC08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17AED663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29634186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5FD575F0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1B1A643D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5E8428C9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0F1DA2CE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7EFB6F01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0EDE8615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09CA8BE7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3A65E034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71570913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3304041B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3C1E505B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71FD9703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 xml:space="preserve">Entidad solicitante: </w:t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</w:p>
                <w:p w14:paraId="289733C5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NIF:</w:t>
                  </w:r>
                </w:p>
                <w:p w14:paraId="4BA9D2C6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4D07D756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Título del proyecto:</w:t>
                  </w:r>
                </w:p>
                <w:p w14:paraId="40DCDD2D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</w:txbxContent>
            </v:textbox>
            <w10:wrap type="square"/>
          </v:shape>
        </w:pict>
      </w:r>
      <w:r w:rsidR="001454AB">
        <w:rPr>
          <w:rFonts w:ascii="Calibri" w:hAnsi="Calibri" w:cs="Calibri"/>
          <w:bCs/>
          <w:i/>
          <w:iCs/>
          <w:color w:val="000000"/>
          <w:sz w:val="24"/>
          <w:szCs w:val="24"/>
        </w:rPr>
        <w:br w:type="page"/>
      </w:r>
      <w:r w:rsidR="000A254F" w:rsidRPr="00971546">
        <w:rPr>
          <w:rFonts w:ascii="Calibri" w:hAnsi="Calibri" w:cs="Calibri"/>
          <w:bCs/>
          <w:i/>
          <w:iCs/>
          <w:color w:val="000000"/>
          <w:sz w:val="24"/>
          <w:szCs w:val="24"/>
        </w:rPr>
        <w:lastRenderedPageBreak/>
        <w:t xml:space="preserve">Para la explicación del proyecto, se desarrollarán con estilo libre los puntos que se señalan a continuación, con la extensión mínima suficiente, aportando únicamente la información precisa para la valoración de la propuesta </w:t>
      </w:r>
      <w:r w:rsidR="000A254F" w:rsidRPr="00971546">
        <w:rPr>
          <w:rFonts w:ascii="Calibri" w:hAnsi="Calibri" w:cs="Calibri"/>
          <w:bCs/>
          <w:i/>
          <w:iCs/>
          <w:sz w:val="24"/>
          <w:szCs w:val="24"/>
        </w:rPr>
        <w:t xml:space="preserve">y con una extensión </w:t>
      </w:r>
      <w:r w:rsidR="000A254F" w:rsidRPr="008645AC">
        <w:rPr>
          <w:rFonts w:ascii="Calibri" w:hAnsi="Calibri" w:cs="Calibri"/>
          <w:b/>
          <w:i/>
          <w:iCs/>
          <w:sz w:val="24"/>
          <w:szCs w:val="24"/>
        </w:rPr>
        <w:t>máxima de 40 hojas</w:t>
      </w:r>
      <w:r w:rsidR="000A254F" w:rsidRPr="00971546">
        <w:rPr>
          <w:rFonts w:ascii="Calibri" w:hAnsi="Calibri" w:cs="Calibri"/>
          <w:bCs/>
          <w:i/>
          <w:iCs/>
          <w:color w:val="000000"/>
          <w:sz w:val="24"/>
          <w:szCs w:val="24"/>
        </w:rPr>
        <w:t>.</w:t>
      </w:r>
    </w:p>
    <w:p w14:paraId="64DA79BD" w14:textId="77777777" w:rsidR="00653BC4" w:rsidRDefault="00653BC4">
      <w:pPr>
        <w:rPr>
          <w:rFonts w:ascii="Calibri" w:hAnsi="Calibri" w:cs="Calibri"/>
          <w:b/>
          <w:sz w:val="24"/>
          <w:szCs w:val="24"/>
        </w:rPr>
      </w:pPr>
    </w:p>
    <w:p w14:paraId="2C7D2339" w14:textId="77777777" w:rsidR="006C4096" w:rsidRDefault="006C4096">
      <w:pPr>
        <w:rPr>
          <w:rFonts w:ascii="Calibri" w:hAnsi="Calibri" w:cs="Calibri"/>
          <w:b/>
          <w:sz w:val="24"/>
          <w:szCs w:val="24"/>
        </w:rPr>
      </w:pPr>
    </w:p>
    <w:p w14:paraId="57BD1A32" w14:textId="77777777" w:rsidR="006C4096" w:rsidRDefault="006C4096" w:rsidP="006C4096">
      <w:r>
        <w:rPr>
          <w:rFonts w:ascii="Calibri" w:hAnsi="Calibri" w:cs="Calibri"/>
          <w:b/>
          <w:sz w:val="24"/>
          <w:szCs w:val="24"/>
        </w:rPr>
        <w:t>Información preliminar</w:t>
      </w:r>
    </w:p>
    <w:p w14:paraId="0CA2DDDD" w14:textId="77777777" w:rsidR="00567FE7" w:rsidRDefault="00567FE7">
      <w:pPr>
        <w:rPr>
          <w:rFonts w:ascii="Calibri" w:hAnsi="Calibri" w:cs="Calibri"/>
          <w:iCs/>
          <w:sz w:val="24"/>
          <w:szCs w:val="24"/>
        </w:rPr>
      </w:pPr>
    </w:p>
    <w:p w14:paraId="5F2617C3" w14:textId="77777777" w:rsidR="00567FE7" w:rsidRDefault="006C4096">
      <w:pPr>
        <w:rPr>
          <w:rFonts w:ascii="Calibri" w:hAnsi="Calibri" w:cs="Calibri"/>
          <w:iCs/>
          <w:sz w:val="24"/>
          <w:szCs w:val="24"/>
        </w:rPr>
      </w:pPr>
      <w:r w:rsidRPr="00567FE7">
        <w:rPr>
          <w:rFonts w:ascii="Calibri" w:hAnsi="Calibri" w:cs="Calibri"/>
          <w:iCs/>
          <w:sz w:val="24"/>
          <w:szCs w:val="24"/>
        </w:rPr>
        <w:t xml:space="preserve"> </w:t>
      </w:r>
      <w:r w:rsidR="00567FE7" w:rsidRPr="00567FE7">
        <w:rPr>
          <w:rFonts w:ascii="Calibri" w:hAnsi="Calibri" w:cs="Calibri"/>
          <w:iCs/>
          <w:sz w:val="24"/>
          <w:szCs w:val="24"/>
        </w:rPr>
        <w:t>Con objeto de</w:t>
      </w:r>
      <w:r w:rsidR="00567FE7">
        <w:rPr>
          <w:rFonts w:ascii="Calibri" w:hAnsi="Calibri" w:cs="Calibri"/>
          <w:iCs/>
          <w:sz w:val="24"/>
          <w:szCs w:val="24"/>
        </w:rPr>
        <w:t xml:space="preserve"> evaluar los avances realizados en procesos de Compra Pública de Innovación, se debe aportar la siguiente información:</w:t>
      </w:r>
    </w:p>
    <w:p w14:paraId="536A81AF" w14:textId="77777777" w:rsidR="00567FE7" w:rsidRPr="00567FE7" w:rsidRDefault="00567FE7" w:rsidP="00567FE7">
      <w:pPr>
        <w:numPr>
          <w:ilvl w:val="0"/>
          <w:numId w:val="10"/>
        </w:numPr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iCs/>
          <w:sz w:val="24"/>
          <w:szCs w:val="24"/>
        </w:rPr>
        <w:t>Licitaciones de Compra Publica de Innovación, CPI, realizadas. Breve referencia de las mismas, incluyendo fecha, objeto y situación actual.</w:t>
      </w:r>
    </w:p>
    <w:p w14:paraId="37FDFB5B" w14:textId="77777777" w:rsidR="00567FE7" w:rsidRPr="00567FE7" w:rsidRDefault="00567FE7" w:rsidP="00567FE7">
      <w:pPr>
        <w:numPr>
          <w:ilvl w:val="0"/>
          <w:numId w:val="10"/>
        </w:numPr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iCs/>
          <w:sz w:val="24"/>
          <w:szCs w:val="24"/>
        </w:rPr>
        <w:t>Consultas Preliminares al Mercado, CPM. Relación de las consultas realizadas, incluyendo objeto, fecha y situación actual.</w:t>
      </w:r>
    </w:p>
    <w:p w14:paraId="25A0914D" w14:textId="77777777" w:rsidR="00567FE7" w:rsidRPr="00567FE7" w:rsidRDefault="00567FE7" w:rsidP="00567FE7">
      <w:pPr>
        <w:numPr>
          <w:ilvl w:val="0"/>
          <w:numId w:val="10"/>
        </w:numPr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iCs/>
          <w:sz w:val="24"/>
          <w:szCs w:val="24"/>
        </w:rPr>
        <w:t xml:space="preserve">Mapa de Demanda Temprana. Breve referencia, incluyendo fecha y situación actual. </w:t>
      </w:r>
    </w:p>
    <w:p w14:paraId="1BF2F624" w14:textId="77777777" w:rsidR="00567FE7" w:rsidRPr="00567FE7" w:rsidRDefault="00567FE7" w:rsidP="00567FE7">
      <w:pPr>
        <w:numPr>
          <w:ilvl w:val="0"/>
          <w:numId w:val="10"/>
        </w:numPr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iCs/>
          <w:sz w:val="24"/>
          <w:szCs w:val="24"/>
        </w:rPr>
        <w:t>Equipo interno de CPI. Información del personal propio, cargo, funciones y formació</w:t>
      </w:r>
      <w:r w:rsidR="00131110">
        <w:rPr>
          <w:rFonts w:ascii="Calibri" w:hAnsi="Calibri" w:cs="Calibri"/>
          <w:iCs/>
          <w:sz w:val="24"/>
          <w:szCs w:val="24"/>
        </w:rPr>
        <w:t>n</w:t>
      </w:r>
      <w:r>
        <w:rPr>
          <w:rFonts w:ascii="Calibri" w:hAnsi="Calibri" w:cs="Calibri"/>
          <w:iCs/>
          <w:sz w:val="24"/>
          <w:szCs w:val="24"/>
        </w:rPr>
        <w:t>.</w:t>
      </w:r>
    </w:p>
    <w:p w14:paraId="52D97B46" w14:textId="77777777" w:rsidR="00653BC4" w:rsidRPr="00131110" w:rsidRDefault="00567FE7" w:rsidP="00D64EDA">
      <w:pPr>
        <w:numPr>
          <w:ilvl w:val="0"/>
          <w:numId w:val="10"/>
        </w:numPr>
        <w:rPr>
          <w:rFonts w:ascii="Calibri" w:hAnsi="Calibri" w:cs="Calibri"/>
          <w:b/>
          <w:sz w:val="24"/>
          <w:szCs w:val="24"/>
        </w:rPr>
      </w:pPr>
      <w:r w:rsidRPr="00131110">
        <w:rPr>
          <w:rFonts w:ascii="Calibri" w:hAnsi="Calibri" w:cs="Calibri"/>
          <w:iCs/>
          <w:sz w:val="24"/>
          <w:szCs w:val="24"/>
        </w:rPr>
        <w:t>O</w:t>
      </w:r>
      <w:r w:rsidR="00131110">
        <w:rPr>
          <w:rFonts w:ascii="Calibri" w:hAnsi="Calibri" w:cs="Calibri"/>
          <w:iCs/>
          <w:sz w:val="24"/>
          <w:szCs w:val="24"/>
        </w:rPr>
        <w:t>tras acciones relacionadas con la CPI.</w:t>
      </w:r>
    </w:p>
    <w:p w14:paraId="7C5B0F1B" w14:textId="77777777" w:rsidR="00131110" w:rsidRDefault="00131110" w:rsidP="00131110">
      <w:pPr>
        <w:ind w:left="774"/>
        <w:rPr>
          <w:rFonts w:ascii="Calibri" w:hAnsi="Calibri" w:cs="Calibri"/>
          <w:b/>
          <w:sz w:val="24"/>
          <w:szCs w:val="24"/>
        </w:rPr>
      </w:pPr>
    </w:p>
    <w:p w14:paraId="4C5F877A" w14:textId="77777777" w:rsidR="00131110" w:rsidRPr="00131110" w:rsidRDefault="00131110" w:rsidP="00131110">
      <w:pPr>
        <w:ind w:left="774"/>
        <w:rPr>
          <w:rFonts w:ascii="Calibri" w:hAnsi="Calibri" w:cs="Calibri"/>
          <w:b/>
          <w:sz w:val="24"/>
          <w:szCs w:val="24"/>
        </w:rPr>
      </w:pPr>
    </w:p>
    <w:p w14:paraId="07DD3927" w14:textId="77777777" w:rsidR="00653BC4" w:rsidRPr="00985656" w:rsidRDefault="00653BC4">
      <w:pPr>
        <w:rPr>
          <w:rFonts w:ascii="Calibri" w:hAnsi="Calibri"/>
          <w:sz w:val="24"/>
          <w:szCs w:val="24"/>
        </w:rPr>
      </w:pPr>
      <w:r w:rsidRPr="00985656">
        <w:rPr>
          <w:rFonts w:ascii="Calibri" w:hAnsi="Calibri" w:cs="Calibri"/>
          <w:b/>
          <w:sz w:val="24"/>
          <w:szCs w:val="24"/>
        </w:rPr>
        <w:t>A. Características del Proyecto</w:t>
      </w:r>
    </w:p>
    <w:p w14:paraId="4CE63AE0" w14:textId="77777777" w:rsidR="00653BC4" w:rsidRPr="00985656" w:rsidRDefault="00653BC4">
      <w:pPr>
        <w:rPr>
          <w:rFonts w:ascii="Calibri" w:hAnsi="Calibri" w:cs="Calibri"/>
          <w:b/>
          <w:sz w:val="24"/>
          <w:szCs w:val="24"/>
        </w:rPr>
      </w:pPr>
    </w:p>
    <w:p w14:paraId="376D7592" w14:textId="77777777" w:rsidR="00653BC4" w:rsidRPr="00985656" w:rsidRDefault="00653BC4">
      <w:pPr>
        <w:rPr>
          <w:rFonts w:ascii="Calibri" w:hAnsi="Calibri"/>
          <w:sz w:val="24"/>
          <w:szCs w:val="24"/>
        </w:rPr>
      </w:pPr>
      <w:r w:rsidRPr="00985656">
        <w:rPr>
          <w:rFonts w:ascii="Calibri" w:hAnsi="Calibri" w:cs="Calibri"/>
          <w:i/>
          <w:iCs/>
          <w:sz w:val="24"/>
          <w:szCs w:val="24"/>
        </w:rPr>
        <w:t>A.1 Objetivos generales del proyecto.</w:t>
      </w:r>
    </w:p>
    <w:p w14:paraId="7D4445D7" w14:textId="77777777" w:rsidR="00653BC4" w:rsidRPr="00985656" w:rsidRDefault="00F34E2A">
      <w:pPr>
        <w:widowControl w:val="0"/>
        <w:numPr>
          <w:ilvl w:val="0"/>
          <w:numId w:val="4"/>
        </w:numPr>
        <w:rPr>
          <w:rFonts w:ascii="Calibri" w:hAnsi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A.1.1 </w:t>
      </w:r>
      <w:r w:rsidR="00653BC4" w:rsidRPr="00985656">
        <w:rPr>
          <w:rFonts w:ascii="Calibri" w:hAnsi="Calibri" w:cs="Calibri"/>
          <w:sz w:val="24"/>
          <w:szCs w:val="24"/>
        </w:rPr>
        <w:t>Definición del objetivo principal.</w:t>
      </w:r>
    </w:p>
    <w:p w14:paraId="3F384736" w14:textId="77777777" w:rsidR="00653BC4" w:rsidRPr="00985656" w:rsidRDefault="00F34E2A">
      <w:pPr>
        <w:widowControl w:val="0"/>
        <w:numPr>
          <w:ilvl w:val="0"/>
          <w:numId w:val="3"/>
        </w:numPr>
        <w:rPr>
          <w:rFonts w:ascii="Calibri" w:hAnsi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A.1.2 </w:t>
      </w:r>
      <w:r w:rsidR="00653BC4" w:rsidRPr="00985656">
        <w:rPr>
          <w:rFonts w:ascii="Calibri" w:hAnsi="Calibri" w:cs="Calibri"/>
          <w:sz w:val="24"/>
          <w:szCs w:val="24"/>
        </w:rPr>
        <w:t>Justificación de la necesidad del proyecto.</w:t>
      </w:r>
    </w:p>
    <w:p w14:paraId="6D10B111" w14:textId="77777777" w:rsidR="00653BC4" w:rsidRPr="00985656" w:rsidRDefault="00F34E2A">
      <w:pPr>
        <w:widowControl w:val="0"/>
        <w:numPr>
          <w:ilvl w:val="0"/>
          <w:numId w:val="8"/>
        </w:numPr>
        <w:rPr>
          <w:rFonts w:ascii="Calibri" w:hAnsi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A.1.3 </w:t>
      </w:r>
      <w:r w:rsidR="00653BC4" w:rsidRPr="00985656">
        <w:rPr>
          <w:rFonts w:ascii="Calibri" w:hAnsi="Calibri" w:cs="Calibri"/>
          <w:sz w:val="24"/>
          <w:szCs w:val="24"/>
        </w:rPr>
        <w:t xml:space="preserve">Influencia y alcance del proyecto en el fortalecimiento de la innovación sobre el tejido empresarial de la </w:t>
      </w:r>
      <w:proofErr w:type="spellStart"/>
      <w:r w:rsidR="00653BC4" w:rsidRPr="00985656">
        <w:rPr>
          <w:rFonts w:ascii="Calibri" w:hAnsi="Calibri" w:cs="Calibri"/>
          <w:sz w:val="24"/>
          <w:szCs w:val="24"/>
        </w:rPr>
        <w:t>Comunitat</w:t>
      </w:r>
      <w:proofErr w:type="spellEnd"/>
      <w:r w:rsidR="00653BC4" w:rsidRPr="00985656">
        <w:rPr>
          <w:rFonts w:ascii="Calibri" w:hAnsi="Calibri" w:cs="Calibri"/>
          <w:sz w:val="24"/>
          <w:szCs w:val="24"/>
        </w:rPr>
        <w:t xml:space="preserve"> Valenciana.</w:t>
      </w:r>
    </w:p>
    <w:p w14:paraId="3465B9D6" w14:textId="77777777" w:rsidR="004B753C" w:rsidRPr="00985656" w:rsidRDefault="00F34E2A">
      <w:pPr>
        <w:widowControl w:val="0"/>
        <w:numPr>
          <w:ilvl w:val="0"/>
          <w:numId w:val="8"/>
        </w:numPr>
        <w:rPr>
          <w:rFonts w:ascii="Calibri" w:hAnsi="Calibri"/>
          <w:sz w:val="24"/>
          <w:szCs w:val="24"/>
        </w:rPr>
      </w:pPr>
      <w:r>
        <w:rPr>
          <w:rFonts w:ascii="Calibri" w:eastAsia="Symbol" w:hAnsi="Calibri" w:cs="Calibri"/>
          <w:sz w:val="24"/>
          <w:szCs w:val="24"/>
        </w:rPr>
        <w:t xml:space="preserve">A.1.4 </w:t>
      </w:r>
      <w:r w:rsidR="004B753C" w:rsidRPr="00985656">
        <w:rPr>
          <w:rFonts w:ascii="Calibri" w:eastAsia="Symbol" w:hAnsi="Calibri" w:cs="Calibri"/>
          <w:sz w:val="24"/>
          <w:szCs w:val="24"/>
        </w:rPr>
        <w:t>Relación con los retos y soluciones identificados por el Comité Estratégico de innovación (CEI</w:t>
      </w:r>
      <w:r w:rsidR="0046035A" w:rsidRPr="00985656">
        <w:rPr>
          <w:rStyle w:val="Refdenotaalpie"/>
          <w:rFonts w:ascii="Calibri" w:hAnsi="Calibri"/>
          <w:sz w:val="24"/>
          <w:szCs w:val="24"/>
        </w:rPr>
        <w:footnoteReference w:id="1"/>
      </w:r>
      <w:r>
        <w:rPr>
          <w:rFonts w:ascii="Calibri" w:eastAsia="Symbol" w:hAnsi="Calibri" w:cs="Calibri"/>
          <w:sz w:val="24"/>
          <w:szCs w:val="24"/>
        </w:rPr>
        <w:t>)</w:t>
      </w:r>
      <w:r w:rsidR="004B753C" w:rsidRPr="00985656">
        <w:rPr>
          <w:rFonts w:ascii="Calibri" w:eastAsia="Symbol" w:hAnsi="Calibri" w:cs="Calibri"/>
          <w:sz w:val="24"/>
          <w:szCs w:val="24"/>
        </w:rPr>
        <w:t>.</w:t>
      </w:r>
    </w:p>
    <w:p w14:paraId="3D970682" w14:textId="77777777" w:rsidR="00653BC4" w:rsidRPr="00985656" w:rsidRDefault="007126BB">
      <w:pPr>
        <w:widowControl w:val="0"/>
        <w:numPr>
          <w:ilvl w:val="0"/>
          <w:numId w:val="8"/>
        </w:numPr>
        <w:rPr>
          <w:rFonts w:ascii="Calibri" w:hAnsi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A.1.5 </w:t>
      </w:r>
      <w:r w:rsidR="00653BC4" w:rsidRPr="00985656">
        <w:rPr>
          <w:rFonts w:ascii="Calibri" w:hAnsi="Calibri" w:cs="Calibri"/>
          <w:sz w:val="24"/>
          <w:szCs w:val="24"/>
        </w:rPr>
        <w:t>Agentes del SVI que participan en el proyecto y contenido y forma de su colaboración.</w:t>
      </w:r>
    </w:p>
    <w:p w14:paraId="65E172CE" w14:textId="77777777" w:rsidR="00653BC4" w:rsidRPr="00F34E2A" w:rsidRDefault="007126BB">
      <w:pPr>
        <w:widowControl w:val="0"/>
        <w:numPr>
          <w:ilvl w:val="0"/>
          <w:numId w:val="8"/>
        </w:numPr>
        <w:rPr>
          <w:rFonts w:ascii="Calibri" w:hAnsi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A.1.6 </w:t>
      </w:r>
      <w:r w:rsidR="00653BC4" w:rsidRPr="00985656">
        <w:rPr>
          <w:rFonts w:ascii="Calibri" w:hAnsi="Calibri" w:cs="Calibri"/>
          <w:sz w:val="24"/>
          <w:szCs w:val="24"/>
        </w:rPr>
        <w:t>Explicar los mecanismos que se utilizarán para dinamizar la compra pública innovadora.</w:t>
      </w:r>
    </w:p>
    <w:p w14:paraId="14FE30EA" w14:textId="77777777" w:rsidR="00F34E2A" w:rsidRPr="00985656" w:rsidRDefault="007126BB">
      <w:pPr>
        <w:widowControl w:val="0"/>
        <w:numPr>
          <w:ilvl w:val="0"/>
          <w:numId w:val="8"/>
        </w:numPr>
        <w:rPr>
          <w:rFonts w:ascii="Calibri" w:hAnsi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A.1.7 </w:t>
      </w:r>
      <w:r w:rsidR="00F34E2A">
        <w:rPr>
          <w:rFonts w:ascii="Calibri" w:hAnsi="Calibri" w:cs="Calibri"/>
          <w:sz w:val="24"/>
          <w:szCs w:val="24"/>
        </w:rPr>
        <w:t>Interés de los resultados del proyecto desde el punto de vista del fomento de la participación de empresas valencianas en los procesos de CPI.</w:t>
      </w:r>
    </w:p>
    <w:p w14:paraId="76A73FF2" w14:textId="77777777" w:rsidR="00530D15" w:rsidRDefault="00530D15">
      <w:pPr>
        <w:rPr>
          <w:rFonts w:ascii="Calibri" w:hAnsi="Calibri" w:cs="Calibri"/>
          <w:i/>
          <w:iCs/>
          <w:sz w:val="24"/>
          <w:szCs w:val="24"/>
        </w:rPr>
      </w:pPr>
    </w:p>
    <w:p w14:paraId="094D16EF" w14:textId="77777777" w:rsidR="00653BC4" w:rsidRDefault="00653BC4">
      <w:r>
        <w:rPr>
          <w:rFonts w:ascii="Calibri" w:hAnsi="Calibri" w:cs="Calibri"/>
          <w:i/>
          <w:iCs/>
          <w:sz w:val="24"/>
          <w:szCs w:val="24"/>
        </w:rPr>
        <w:t>A.2 Estructura del proyecto. Descripción de las diferentes fases o actividades</w:t>
      </w:r>
    </w:p>
    <w:p w14:paraId="6D759794" w14:textId="77777777" w:rsidR="00653BC4" w:rsidRDefault="00653BC4">
      <w:pPr>
        <w:pStyle w:val="Prrafodelista"/>
        <w:widowControl w:val="0"/>
        <w:numPr>
          <w:ilvl w:val="0"/>
          <w:numId w:val="6"/>
        </w:numPr>
        <w:contextualSpacing/>
      </w:pPr>
      <w:r>
        <w:rPr>
          <w:rFonts w:ascii="Calibri" w:hAnsi="Calibri" w:cs="Calibri"/>
          <w:iCs/>
          <w:sz w:val="24"/>
          <w:szCs w:val="24"/>
        </w:rPr>
        <w:t xml:space="preserve">Identificar las diferentes actividades o fases </w:t>
      </w:r>
      <w:r>
        <w:rPr>
          <w:rFonts w:ascii="Calibri" w:hAnsi="Calibri" w:cs="Calibri"/>
          <w:sz w:val="24"/>
          <w:szCs w:val="24"/>
        </w:rPr>
        <w:t>explicando resumidamente el contenido de las mismas, el mes de inicio y fin, y el coste de la misma.</w:t>
      </w:r>
      <w:r w:rsidR="00995C46">
        <w:rPr>
          <w:rFonts w:ascii="Calibri" w:hAnsi="Calibri" w:cs="Calibri"/>
          <w:sz w:val="24"/>
          <w:szCs w:val="24"/>
        </w:rPr>
        <w:t xml:space="preserve"> (Se podrá incluir un diagrama de Gantt si se considera conveniente).</w:t>
      </w:r>
    </w:p>
    <w:p w14:paraId="5344F0EA" w14:textId="77777777" w:rsidR="00653BC4" w:rsidRDefault="00653BC4">
      <w:pPr>
        <w:ind w:left="360"/>
        <w:rPr>
          <w:rFonts w:ascii="Calibri" w:hAnsi="Calibri" w:cs="Calibri"/>
          <w:i/>
          <w:sz w:val="24"/>
          <w:szCs w:val="24"/>
          <w:u w:val="single"/>
        </w:rPr>
      </w:pPr>
    </w:p>
    <w:p w14:paraId="16DB2D6F" w14:textId="77777777" w:rsidR="00985656" w:rsidRDefault="00653BC4">
      <w:pPr>
        <w:ind w:left="360" w:firstLine="348"/>
        <w:rPr>
          <w:rFonts w:ascii="Calibri" w:hAnsi="Calibri" w:cs="Calibri"/>
          <w:i/>
          <w:sz w:val="24"/>
          <w:szCs w:val="24"/>
          <w:u w:val="single"/>
        </w:rPr>
      </w:pPr>
      <w:r>
        <w:rPr>
          <w:rFonts w:ascii="Calibri" w:hAnsi="Calibri" w:cs="Calibri"/>
          <w:i/>
          <w:sz w:val="24"/>
          <w:szCs w:val="24"/>
          <w:u w:val="single"/>
        </w:rPr>
        <w:t>Se muestra una primera línea 0 de la tabla como ejemplo</w:t>
      </w:r>
    </w:p>
    <w:p w14:paraId="716AA86E" w14:textId="77777777" w:rsidR="00653BC4" w:rsidRDefault="00985656" w:rsidP="00985656">
      <w:r>
        <w:rPr>
          <w:rFonts w:ascii="Calibri" w:hAnsi="Calibri" w:cs="Calibri"/>
          <w:i/>
          <w:sz w:val="24"/>
          <w:szCs w:val="24"/>
          <w:u w:val="single"/>
        </w:rPr>
        <w:br w:type="page"/>
      </w: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518"/>
        <w:gridCol w:w="4653"/>
        <w:gridCol w:w="1031"/>
        <w:gridCol w:w="1315"/>
        <w:gridCol w:w="1223"/>
      </w:tblGrid>
      <w:tr w:rsidR="00812474" w14:paraId="456D6EE4" w14:textId="77777777" w:rsidTr="00884B8B">
        <w:tc>
          <w:tcPr>
            <w:tcW w:w="518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23CC6B24" w14:textId="77777777" w:rsidR="00812474" w:rsidRDefault="00812474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7436FC32" w14:textId="77777777" w:rsidR="00812474" w:rsidRDefault="00812474">
            <w:proofErr w:type="spellStart"/>
            <w:r>
              <w:rPr>
                <w:rFonts w:ascii="Calibri" w:hAnsi="Calibri" w:cs="Calibri"/>
                <w:iCs/>
                <w:sz w:val="24"/>
                <w:szCs w:val="24"/>
              </w:rPr>
              <w:t>Nº</w:t>
            </w:r>
            <w:proofErr w:type="spellEnd"/>
          </w:p>
        </w:tc>
        <w:tc>
          <w:tcPr>
            <w:tcW w:w="465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7C760C3C" w14:textId="77777777" w:rsidR="00812474" w:rsidRDefault="00812474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57C06696" w14:textId="77777777" w:rsidR="00812474" w:rsidRDefault="00812474">
            <w:r>
              <w:rPr>
                <w:rFonts w:ascii="Calibri" w:hAnsi="Calibri" w:cs="Calibri"/>
                <w:iCs/>
                <w:sz w:val="24"/>
                <w:szCs w:val="24"/>
              </w:rPr>
              <w:t>Explicación de la actividad (en qué consiste y cuáles son sus resultados)</w:t>
            </w:r>
          </w:p>
        </w:tc>
        <w:tc>
          <w:tcPr>
            <w:tcW w:w="23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0B2C6E06" w14:textId="77777777" w:rsidR="00812474" w:rsidRDefault="00995C46">
            <w:pPr>
              <w:jc w:val="center"/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2024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1A983"/>
          </w:tcPr>
          <w:p w14:paraId="42859460" w14:textId="77777777" w:rsidR="00812474" w:rsidRDefault="00812474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199A098F" w14:textId="77777777" w:rsidR="00812474" w:rsidRDefault="00812474">
            <w:pPr>
              <w:jc w:val="center"/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Coste (euros)</w:t>
            </w:r>
          </w:p>
        </w:tc>
      </w:tr>
      <w:tr w:rsidR="00812474" w14:paraId="3D846A6B" w14:textId="77777777" w:rsidTr="00884B8B">
        <w:tc>
          <w:tcPr>
            <w:tcW w:w="51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124406A9" w14:textId="77777777" w:rsidR="00812474" w:rsidRDefault="00812474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465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56C02F1A" w14:textId="77777777" w:rsidR="00812474" w:rsidRDefault="00812474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25DBCAA5" w14:textId="77777777" w:rsidR="00812474" w:rsidRDefault="00812474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Mes inicio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7BF9D961" w14:textId="77777777" w:rsidR="00812474" w:rsidRDefault="00812474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Mes finalización</w:t>
            </w:r>
          </w:p>
        </w:tc>
        <w:tc>
          <w:tcPr>
            <w:tcW w:w="122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AAC"/>
          </w:tcPr>
          <w:p w14:paraId="3B155C58" w14:textId="77777777" w:rsidR="00812474" w:rsidRDefault="00812474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653BC4" w14:paraId="61B3A1FB" w14:textId="77777777">
        <w:trPr>
          <w:trHeight w:val="341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1BF36B88" w14:textId="77777777" w:rsidR="00653BC4" w:rsidRDefault="00653BC4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0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64710005" w14:textId="77777777" w:rsidR="00653BC4" w:rsidRDefault="00653BC4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Recopilación de información en diferentes medios para determinar la evolución de la tecnología en un sector productivo cualquiera.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5E1AA1D2" w14:textId="77777777" w:rsidR="00653BC4" w:rsidRDefault="00812474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2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3EBEE59B" w14:textId="77777777" w:rsidR="00653BC4" w:rsidRDefault="00812474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/>
          </w:tcPr>
          <w:p w14:paraId="3C7B4FDD" w14:textId="77777777" w:rsidR="00653BC4" w:rsidRDefault="00653BC4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5.000</w:t>
            </w:r>
          </w:p>
        </w:tc>
      </w:tr>
      <w:tr w:rsidR="00653BC4" w14:paraId="4DB1FF75" w14:textId="77777777" w:rsidTr="002D72FB">
        <w:trPr>
          <w:trHeight w:val="726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5A0C13" w14:textId="77777777" w:rsidR="00653BC4" w:rsidRDefault="00653BC4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8E1256" w14:textId="77777777" w:rsidR="00653BC4" w:rsidRDefault="00653BC4">
            <w:pPr>
              <w:snapToGrid w:val="0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625A7E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3640F4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66BEC9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</w:tr>
      <w:tr w:rsidR="00653BC4" w14:paraId="7239ACF6" w14:textId="77777777" w:rsidTr="002D72FB">
        <w:trPr>
          <w:trHeight w:val="694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A20E8F" w14:textId="77777777" w:rsidR="00653BC4" w:rsidRDefault="00653BC4">
            <w:r>
              <w:rPr>
                <w:rFonts w:ascii="Calibri" w:hAnsi="Calibri" w:cs="Calibri"/>
                <w:iCs/>
                <w:sz w:val="24"/>
                <w:szCs w:val="24"/>
              </w:rPr>
              <w:t>2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1562BC" w14:textId="77777777" w:rsidR="00653BC4" w:rsidRDefault="00653BC4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799784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B69F42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088DED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653BC4" w14:paraId="7F275269" w14:textId="77777777" w:rsidTr="002D72FB">
        <w:trPr>
          <w:trHeight w:val="704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AD60D7" w14:textId="77777777" w:rsidR="00653BC4" w:rsidRDefault="00653BC4">
            <w:r>
              <w:rPr>
                <w:rFonts w:ascii="Calibri" w:hAnsi="Calibri" w:cs="Calibri"/>
                <w:iCs/>
                <w:sz w:val="24"/>
                <w:szCs w:val="24"/>
              </w:rPr>
              <w:t>3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68DB2A" w14:textId="77777777" w:rsidR="00653BC4" w:rsidRDefault="00653BC4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ACC9E8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CA6F44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1B876E" w14:textId="77777777" w:rsidR="00653BC4" w:rsidRDefault="00653BC4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653BC4" w14:paraId="714D0202" w14:textId="77777777">
        <w:trPr>
          <w:trHeight w:val="850"/>
        </w:trPr>
        <w:tc>
          <w:tcPr>
            <w:tcW w:w="518" w:type="dxa"/>
            <w:tcBorders>
              <w:top w:val="single" w:sz="4" w:space="0" w:color="000000"/>
            </w:tcBorders>
            <w:shd w:val="clear" w:color="auto" w:fill="auto"/>
          </w:tcPr>
          <w:p w14:paraId="229182FA" w14:textId="77777777" w:rsidR="00653BC4" w:rsidRDefault="00653BC4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5A7BF9" w14:textId="77777777" w:rsidR="00653BC4" w:rsidRDefault="00653BC4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0152E06B" w14:textId="77777777" w:rsidR="00653BC4" w:rsidRDefault="00653BC4">
            <w:r>
              <w:rPr>
                <w:rFonts w:ascii="Calibri" w:hAnsi="Calibri" w:cs="Calibri"/>
                <w:iCs/>
                <w:sz w:val="24"/>
                <w:szCs w:val="24"/>
              </w:rPr>
              <w:t>TOTAL</w:t>
            </w:r>
            <w:r w:rsidR="00A977DE">
              <w:rPr>
                <w:rFonts w:ascii="Calibri" w:hAnsi="Calibri" w:cs="Calibri"/>
                <w:iCs/>
                <w:sz w:val="24"/>
                <w:szCs w:val="24"/>
              </w:rPr>
              <w:t xml:space="preserve"> 202</w:t>
            </w:r>
            <w:r w:rsidR="004C2098">
              <w:rPr>
                <w:rFonts w:ascii="Calibri" w:hAnsi="Calibri" w:cs="Calibri"/>
                <w:iCs/>
                <w:sz w:val="24"/>
                <w:szCs w:val="24"/>
              </w:rPr>
              <w:t>4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781DFE" w14:textId="77777777" w:rsidR="00653BC4" w:rsidRDefault="00653BC4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23912A" w14:textId="77777777" w:rsidR="00653BC4" w:rsidRDefault="00653BC4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84A8CF" w14:textId="77777777" w:rsidR="00653BC4" w:rsidRDefault="00653BC4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</w:tbl>
    <w:p w14:paraId="32530DD3" w14:textId="77777777" w:rsidR="00653BC4" w:rsidRDefault="00653BC4">
      <w:pPr>
        <w:pStyle w:val="Textoindependiente"/>
        <w:rPr>
          <w:rFonts w:ascii="Calibri" w:hAnsi="Calibri" w:cs="Calibri"/>
          <w:sz w:val="24"/>
          <w:szCs w:val="24"/>
        </w:rPr>
      </w:pP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518"/>
        <w:gridCol w:w="4653"/>
        <w:gridCol w:w="1031"/>
        <w:gridCol w:w="1315"/>
        <w:gridCol w:w="1223"/>
      </w:tblGrid>
      <w:tr w:rsidR="00812474" w14:paraId="694B326D" w14:textId="77777777" w:rsidTr="00884B8B">
        <w:tc>
          <w:tcPr>
            <w:tcW w:w="518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37461E50" w14:textId="77777777" w:rsidR="00812474" w:rsidRDefault="00812474" w:rsidP="00D22B77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1805A18E" w14:textId="77777777" w:rsidR="00812474" w:rsidRDefault="00812474" w:rsidP="00D22B77">
            <w:proofErr w:type="spellStart"/>
            <w:r>
              <w:rPr>
                <w:rFonts w:ascii="Calibri" w:hAnsi="Calibri" w:cs="Calibri"/>
                <w:iCs/>
                <w:sz w:val="24"/>
                <w:szCs w:val="24"/>
              </w:rPr>
              <w:t>Nº</w:t>
            </w:r>
            <w:proofErr w:type="spellEnd"/>
          </w:p>
        </w:tc>
        <w:tc>
          <w:tcPr>
            <w:tcW w:w="465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2B138ACC" w14:textId="77777777" w:rsidR="00812474" w:rsidRDefault="00812474" w:rsidP="00D22B77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27C06F28" w14:textId="77777777" w:rsidR="00812474" w:rsidRDefault="00812474" w:rsidP="00D22B77">
            <w:r>
              <w:rPr>
                <w:rFonts w:ascii="Calibri" w:hAnsi="Calibri" w:cs="Calibri"/>
                <w:iCs/>
                <w:sz w:val="24"/>
                <w:szCs w:val="24"/>
              </w:rPr>
              <w:t>Explicación de la actividad (en qué consiste y cuáles son sus resultados)</w:t>
            </w:r>
          </w:p>
        </w:tc>
        <w:tc>
          <w:tcPr>
            <w:tcW w:w="23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1C750A1B" w14:textId="77777777" w:rsidR="00812474" w:rsidRDefault="00995C46" w:rsidP="00D22B77">
            <w:pPr>
              <w:jc w:val="center"/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2025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1A983"/>
          </w:tcPr>
          <w:p w14:paraId="5111669B" w14:textId="77777777" w:rsidR="00812474" w:rsidRDefault="00812474" w:rsidP="00D22B77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239A1603" w14:textId="77777777" w:rsidR="00812474" w:rsidRDefault="00812474" w:rsidP="00D22B77">
            <w:pPr>
              <w:jc w:val="center"/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Coste (euros)</w:t>
            </w:r>
          </w:p>
        </w:tc>
      </w:tr>
      <w:tr w:rsidR="00812474" w14:paraId="7F3346FA" w14:textId="77777777" w:rsidTr="00884B8B">
        <w:tc>
          <w:tcPr>
            <w:tcW w:w="51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04DA686D" w14:textId="77777777" w:rsidR="00812474" w:rsidRDefault="00812474" w:rsidP="00D22B77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465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49E4D57E" w14:textId="77777777" w:rsidR="00812474" w:rsidRDefault="00812474" w:rsidP="00D22B77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6ADF2FF1" w14:textId="77777777" w:rsidR="00812474" w:rsidRDefault="00812474" w:rsidP="00D22B77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Mes inicio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0F3F2358" w14:textId="77777777" w:rsidR="00812474" w:rsidRDefault="00812474" w:rsidP="00D22B77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Mes finalización</w:t>
            </w:r>
          </w:p>
        </w:tc>
        <w:tc>
          <w:tcPr>
            <w:tcW w:w="122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AAC"/>
          </w:tcPr>
          <w:p w14:paraId="043BA4F0" w14:textId="77777777" w:rsidR="00812474" w:rsidRDefault="00812474" w:rsidP="00D22B77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812474" w14:paraId="17432975" w14:textId="77777777" w:rsidTr="00D22B77">
        <w:trPr>
          <w:trHeight w:val="341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6D36E312" w14:textId="77777777" w:rsidR="00812474" w:rsidRDefault="00812474" w:rsidP="00D22B77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0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6DB22C49" w14:textId="77777777" w:rsidR="00812474" w:rsidRDefault="00812474" w:rsidP="00D22B77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Recopilación de información en diferentes medios para determinar la evolución de la tecnología en un sector productivo cualquiera.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6759EB5F" w14:textId="77777777" w:rsidR="00812474" w:rsidRDefault="00812474" w:rsidP="00D22B77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7FA78947" w14:textId="77777777" w:rsidR="00812474" w:rsidRDefault="00812474" w:rsidP="00D22B77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/>
          </w:tcPr>
          <w:p w14:paraId="594A6CF7" w14:textId="77777777" w:rsidR="00812474" w:rsidRDefault="00812474" w:rsidP="00D22B77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5.000</w:t>
            </w:r>
          </w:p>
        </w:tc>
      </w:tr>
      <w:tr w:rsidR="00812474" w14:paraId="04304841" w14:textId="77777777" w:rsidTr="002D72FB">
        <w:trPr>
          <w:trHeight w:val="704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9A2C4C" w14:textId="77777777" w:rsidR="00812474" w:rsidRDefault="00812474" w:rsidP="00D22B77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A21B53" w14:textId="77777777" w:rsidR="00812474" w:rsidRDefault="00812474" w:rsidP="00D22B77">
            <w:pPr>
              <w:snapToGrid w:val="0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FF3670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D8471F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2D4156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</w:tr>
      <w:tr w:rsidR="00812474" w14:paraId="55E81351" w14:textId="77777777" w:rsidTr="002D72FB">
        <w:trPr>
          <w:trHeight w:val="714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508814" w14:textId="77777777" w:rsidR="00812474" w:rsidRDefault="00812474" w:rsidP="00D22B77">
            <w:r>
              <w:rPr>
                <w:rFonts w:ascii="Calibri" w:hAnsi="Calibri" w:cs="Calibri"/>
                <w:iCs/>
                <w:sz w:val="24"/>
                <w:szCs w:val="24"/>
              </w:rPr>
              <w:t>2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815662" w14:textId="77777777" w:rsidR="00812474" w:rsidRDefault="00812474" w:rsidP="00D22B77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DBD5C0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A4132C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805275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812474" w14:paraId="3E4CE0B5" w14:textId="77777777" w:rsidTr="002D72FB">
        <w:trPr>
          <w:trHeight w:val="682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39E8D6" w14:textId="77777777" w:rsidR="00812474" w:rsidRDefault="00812474" w:rsidP="00D22B77">
            <w:r>
              <w:rPr>
                <w:rFonts w:ascii="Calibri" w:hAnsi="Calibri" w:cs="Calibri"/>
                <w:iCs/>
                <w:sz w:val="24"/>
                <w:szCs w:val="24"/>
              </w:rPr>
              <w:t>3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A639F4" w14:textId="77777777" w:rsidR="00812474" w:rsidRDefault="00812474" w:rsidP="00D22B77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0A01CF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F43691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DE46BE" w14:textId="77777777" w:rsidR="00812474" w:rsidRDefault="00812474" w:rsidP="00D22B77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812474" w14:paraId="164646DB" w14:textId="77777777" w:rsidTr="00D22B77">
        <w:trPr>
          <w:trHeight w:val="850"/>
        </w:trPr>
        <w:tc>
          <w:tcPr>
            <w:tcW w:w="518" w:type="dxa"/>
            <w:tcBorders>
              <w:top w:val="single" w:sz="4" w:space="0" w:color="000000"/>
            </w:tcBorders>
            <w:shd w:val="clear" w:color="auto" w:fill="auto"/>
          </w:tcPr>
          <w:p w14:paraId="265558FF" w14:textId="77777777" w:rsidR="00812474" w:rsidRDefault="00812474" w:rsidP="00D22B77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43EEED" w14:textId="77777777" w:rsidR="00812474" w:rsidRDefault="00812474" w:rsidP="00D22B77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5031CE17" w14:textId="77777777" w:rsidR="00812474" w:rsidRDefault="00A977DE" w:rsidP="00D22B77">
            <w:r>
              <w:rPr>
                <w:rFonts w:ascii="Calibri" w:hAnsi="Calibri" w:cs="Calibri"/>
                <w:iCs/>
                <w:sz w:val="24"/>
                <w:szCs w:val="24"/>
              </w:rPr>
              <w:t>TOTAL 202</w:t>
            </w:r>
            <w:r w:rsidR="004C2098">
              <w:rPr>
                <w:rFonts w:ascii="Calibri" w:hAnsi="Calibri" w:cs="Calibri"/>
                <w:iCs/>
                <w:sz w:val="24"/>
                <w:szCs w:val="24"/>
              </w:rPr>
              <w:t>5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BC39F3" w14:textId="77777777" w:rsidR="00812474" w:rsidRDefault="00812474" w:rsidP="00D22B77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07E0D7" w14:textId="77777777" w:rsidR="00812474" w:rsidRDefault="00812474" w:rsidP="00D22B77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496F79" w14:textId="77777777" w:rsidR="00812474" w:rsidRDefault="00812474" w:rsidP="00D22B77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</w:tbl>
    <w:p w14:paraId="2119077E" w14:textId="77777777" w:rsidR="00812474" w:rsidRDefault="00812474">
      <w:pPr>
        <w:pStyle w:val="Textoindependiente"/>
        <w:rPr>
          <w:rFonts w:ascii="Calibri" w:hAnsi="Calibri" w:cs="Calibri"/>
          <w:sz w:val="24"/>
          <w:szCs w:val="24"/>
        </w:rPr>
      </w:pPr>
    </w:p>
    <w:p w14:paraId="58412EA2" w14:textId="77777777" w:rsidR="00985656" w:rsidRDefault="00985656">
      <w:pPr>
        <w:pStyle w:val="Textoindependiente"/>
        <w:rPr>
          <w:rFonts w:ascii="Calibri" w:hAnsi="Calibri" w:cs="Calibri"/>
          <w:sz w:val="24"/>
          <w:szCs w:val="24"/>
        </w:rPr>
      </w:pPr>
    </w:p>
    <w:p w14:paraId="57A6F017" w14:textId="77777777" w:rsidR="00985656" w:rsidRDefault="00985656">
      <w:pPr>
        <w:pStyle w:val="Textoindependiente"/>
        <w:rPr>
          <w:rFonts w:ascii="Calibri" w:hAnsi="Calibri" w:cs="Calibri"/>
          <w:sz w:val="24"/>
          <w:szCs w:val="24"/>
        </w:rPr>
      </w:pP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518"/>
        <w:gridCol w:w="4653"/>
        <w:gridCol w:w="1031"/>
        <w:gridCol w:w="1315"/>
        <w:gridCol w:w="1223"/>
      </w:tblGrid>
      <w:tr w:rsidR="00131110" w14:paraId="6DBC4301" w14:textId="77777777" w:rsidTr="00884B8B">
        <w:tc>
          <w:tcPr>
            <w:tcW w:w="518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3A558A22" w14:textId="77777777" w:rsidR="00131110" w:rsidRDefault="00131110" w:rsidP="00D64EDA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7EA103C7" w14:textId="77777777" w:rsidR="00131110" w:rsidRDefault="00131110" w:rsidP="00D64EDA">
            <w:proofErr w:type="spellStart"/>
            <w:r>
              <w:rPr>
                <w:rFonts w:ascii="Calibri" w:hAnsi="Calibri" w:cs="Calibri"/>
                <w:iCs/>
                <w:sz w:val="24"/>
                <w:szCs w:val="24"/>
              </w:rPr>
              <w:t>Nº</w:t>
            </w:r>
            <w:proofErr w:type="spellEnd"/>
          </w:p>
        </w:tc>
        <w:tc>
          <w:tcPr>
            <w:tcW w:w="465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021AE9CD" w14:textId="77777777" w:rsidR="00131110" w:rsidRDefault="00131110" w:rsidP="00D64EDA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5D87FE5D" w14:textId="77777777" w:rsidR="00131110" w:rsidRDefault="00131110" w:rsidP="00D64EDA">
            <w:r>
              <w:rPr>
                <w:rFonts w:ascii="Calibri" w:hAnsi="Calibri" w:cs="Calibri"/>
                <w:iCs/>
                <w:sz w:val="24"/>
                <w:szCs w:val="24"/>
              </w:rPr>
              <w:t>Explicación de la actividad (en qué consiste y cuáles son sus resultados)</w:t>
            </w:r>
          </w:p>
        </w:tc>
        <w:tc>
          <w:tcPr>
            <w:tcW w:w="23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45362C06" w14:textId="77777777" w:rsidR="00131110" w:rsidRDefault="00995C46" w:rsidP="00D64EDA">
            <w:pPr>
              <w:jc w:val="center"/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2026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1A983"/>
          </w:tcPr>
          <w:p w14:paraId="4A43C4C9" w14:textId="77777777" w:rsidR="00131110" w:rsidRDefault="00131110" w:rsidP="00D64EDA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24E12E5C" w14:textId="77777777" w:rsidR="00131110" w:rsidRDefault="00131110" w:rsidP="00D64EDA">
            <w:pPr>
              <w:jc w:val="center"/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Coste (euros)</w:t>
            </w:r>
          </w:p>
        </w:tc>
      </w:tr>
      <w:tr w:rsidR="00131110" w14:paraId="0D1849F2" w14:textId="77777777" w:rsidTr="00884B8B">
        <w:tc>
          <w:tcPr>
            <w:tcW w:w="51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6A63776B" w14:textId="77777777" w:rsidR="00131110" w:rsidRDefault="00131110" w:rsidP="00D64EDA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465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04E94008" w14:textId="77777777" w:rsidR="00131110" w:rsidRDefault="00131110" w:rsidP="00D64EDA">
            <w:pPr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034A2590" w14:textId="77777777" w:rsidR="00131110" w:rsidRDefault="00131110" w:rsidP="00D64EDA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Mes inicio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4E8FB0B2" w14:textId="77777777" w:rsidR="00131110" w:rsidRDefault="00131110" w:rsidP="00D64EDA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  <w:r>
              <w:rPr>
                <w:rFonts w:ascii="Calibri" w:hAnsi="Calibri" w:cs="Calibri"/>
                <w:iCs/>
                <w:sz w:val="24"/>
                <w:szCs w:val="24"/>
              </w:rPr>
              <w:t>Mes finalización</w:t>
            </w:r>
          </w:p>
          <w:p w14:paraId="797A7D05" w14:textId="77777777" w:rsidR="006D5BFC" w:rsidRPr="006D5BFC" w:rsidRDefault="006D5BFC" w:rsidP="00995C46">
            <w:pPr>
              <w:jc w:val="center"/>
              <w:rPr>
                <w:rFonts w:ascii="Calibri" w:hAnsi="Calibri" w:cs="Calibri"/>
                <w:iCs/>
                <w:color w:val="FF0000"/>
                <w:sz w:val="24"/>
                <w:szCs w:val="24"/>
              </w:rPr>
            </w:pPr>
            <w:r w:rsidRPr="00507C08">
              <w:rPr>
                <w:rFonts w:ascii="Calibri" w:hAnsi="Calibri" w:cs="Calibri"/>
                <w:iCs/>
                <w:color w:val="FF0000"/>
              </w:rPr>
              <w:t xml:space="preserve">(máximo </w:t>
            </w:r>
            <w:r w:rsidR="00995C46" w:rsidRPr="00507C08">
              <w:rPr>
                <w:rFonts w:ascii="Calibri" w:hAnsi="Calibri" w:cs="Calibri"/>
                <w:iCs/>
                <w:color w:val="FF0000"/>
              </w:rPr>
              <w:t>31</w:t>
            </w:r>
            <w:r w:rsidRPr="00507C08">
              <w:rPr>
                <w:rFonts w:ascii="Calibri" w:hAnsi="Calibri" w:cs="Calibri"/>
                <w:iCs/>
                <w:color w:val="FF0000"/>
              </w:rPr>
              <w:t xml:space="preserve"> de </w:t>
            </w:r>
            <w:r w:rsidR="00995C46" w:rsidRPr="00507C08">
              <w:rPr>
                <w:rFonts w:ascii="Calibri" w:hAnsi="Calibri" w:cs="Calibri"/>
                <w:iCs/>
                <w:color w:val="FF0000"/>
              </w:rPr>
              <w:t>diciembre de 2026</w:t>
            </w:r>
            <w:r w:rsidRPr="00507C08">
              <w:rPr>
                <w:rFonts w:ascii="Calibri" w:hAnsi="Calibri" w:cs="Calibri"/>
                <w:iCs/>
                <w:color w:val="FF0000"/>
              </w:rPr>
              <w:t>)</w:t>
            </w:r>
          </w:p>
        </w:tc>
        <w:tc>
          <w:tcPr>
            <w:tcW w:w="122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AAC"/>
          </w:tcPr>
          <w:p w14:paraId="6B1B3049" w14:textId="77777777" w:rsidR="00131110" w:rsidRDefault="00131110" w:rsidP="00D64EDA">
            <w:pPr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131110" w14:paraId="0288E890" w14:textId="77777777" w:rsidTr="00D64EDA">
        <w:trPr>
          <w:trHeight w:val="341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77D99244" w14:textId="77777777" w:rsidR="00131110" w:rsidRDefault="00131110" w:rsidP="00D64EDA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0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70CD343C" w14:textId="77777777" w:rsidR="00131110" w:rsidRDefault="00131110" w:rsidP="00D64EDA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 xml:space="preserve">Recopilación de información en diferentes medios para determinar la evolución de la </w:t>
            </w: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lastRenderedPageBreak/>
              <w:t>tecnología en un sector productivo cualquiera.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0B59D39E" w14:textId="77777777" w:rsidR="00131110" w:rsidRDefault="00131110" w:rsidP="00D64EDA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lastRenderedPageBreak/>
              <w:t>1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10180495" w14:textId="77777777" w:rsidR="00131110" w:rsidRDefault="00131110" w:rsidP="00D64EDA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/>
          </w:tcPr>
          <w:p w14:paraId="047473BE" w14:textId="77777777" w:rsidR="00131110" w:rsidRDefault="00131110" w:rsidP="00D64EDA">
            <w:pPr>
              <w:jc w:val="center"/>
            </w:pPr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5.000</w:t>
            </w:r>
          </w:p>
        </w:tc>
      </w:tr>
      <w:tr w:rsidR="00131110" w14:paraId="75396771" w14:textId="77777777" w:rsidTr="002D72FB">
        <w:trPr>
          <w:trHeight w:val="733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4E9A0D" w14:textId="77777777" w:rsidR="00131110" w:rsidRDefault="00131110" w:rsidP="00D64EDA">
            <w:r>
              <w:rPr>
                <w:rFonts w:ascii="Calibri" w:hAnsi="Calibri" w:cs="Calibri"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78D857" w14:textId="77777777" w:rsidR="00131110" w:rsidRDefault="00131110" w:rsidP="00D64EDA">
            <w:pPr>
              <w:snapToGrid w:val="0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105680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D33E9F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163699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/>
                <w:iCs/>
                <w:sz w:val="24"/>
                <w:szCs w:val="24"/>
              </w:rPr>
            </w:pPr>
          </w:p>
        </w:tc>
      </w:tr>
      <w:tr w:rsidR="00131110" w14:paraId="03C5AB35" w14:textId="77777777" w:rsidTr="002D72FB">
        <w:trPr>
          <w:trHeight w:val="688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424E6A" w14:textId="77777777" w:rsidR="00131110" w:rsidRDefault="00131110" w:rsidP="00D64EDA">
            <w:r>
              <w:rPr>
                <w:rFonts w:ascii="Calibri" w:hAnsi="Calibri" w:cs="Calibri"/>
                <w:iCs/>
                <w:sz w:val="24"/>
                <w:szCs w:val="24"/>
              </w:rPr>
              <w:t>2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C715CC" w14:textId="77777777" w:rsidR="00131110" w:rsidRDefault="00131110" w:rsidP="00D64EDA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9BEC0D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BBB0BA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7788BE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131110" w14:paraId="551C6170" w14:textId="77777777" w:rsidTr="002D72FB">
        <w:trPr>
          <w:trHeight w:val="712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45BCFC" w14:textId="77777777" w:rsidR="00131110" w:rsidRDefault="00131110" w:rsidP="00D64EDA">
            <w:r>
              <w:rPr>
                <w:rFonts w:ascii="Calibri" w:hAnsi="Calibri" w:cs="Calibri"/>
                <w:iCs/>
                <w:sz w:val="24"/>
                <w:szCs w:val="24"/>
              </w:rPr>
              <w:t>3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6FFA3E" w14:textId="77777777" w:rsidR="00131110" w:rsidRDefault="00131110" w:rsidP="00D64EDA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E00F8B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C0F414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608008" w14:textId="77777777" w:rsidR="00131110" w:rsidRDefault="00131110" w:rsidP="00D64EDA">
            <w:pPr>
              <w:snapToGrid w:val="0"/>
              <w:jc w:val="center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  <w:tr w:rsidR="00131110" w14:paraId="286AE864" w14:textId="77777777" w:rsidTr="00D64EDA">
        <w:trPr>
          <w:trHeight w:val="850"/>
        </w:trPr>
        <w:tc>
          <w:tcPr>
            <w:tcW w:w="518" w:type="dxa"/>
            <w:tcBorders>
              <w:top w:val="single" w:sz="4" w:space="0" w:color="000000"/>
            </w:tcBorders>
            <w:shd w:val="clear" w:color="auto" w:fill="auto"/>
          </w:tcPr>
          <w:p w14:paraId="3CD2D7CF" w14:textId="77777777" w:rsidR="00131110" w:rsidRDefault="00131110" w:rsidP="00D64EDA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ADFD08" w14:textId="77777777" w:rsidR="00131110" w:rsidRDefault="00131110" w:rsidP="00D64EDA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  <w:p w14:paraId="50D11E22" w14:textId="77777777" w:rsidR="00131110" w:rsidRDefault="00A977DE" w:rsidP="00D64EDA">
            <w:r>
              <w:rPr>
                <w:rFonts w:ascii="Calibri" w:hAnsi="Calibri" w:cs="Calibri"/>
                <w:iCs/>
                <w:sz w:val="24"/>
                <w:szCs w:val="24"/>
              </w:rPr>
              <w:t>TOTAL 202</w:t>
            </w:r>
            <w:r w:rsidR="004C2098">
              <w:rPr>
                <w:rFonts w:ascii="Calibri" w:hAnsi="Calibri" w:cs="Calibri"/>
                <w:iCs/>
                <w:sz w:val="24"/>
                <w:szCs w:val="24"/>
              </w:rPr>
              <w:t>6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7DCC82" w14:textId="77777777" w:rsidR="00131110" w:rsidRDefault="00131110" w:rsidP="00D64EDA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1B35A6" w14:textId="77777777" w:rsidR="00131110" w:rsidRDefault="00131110" w:rsidP="00D64EDA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E5F167" w14:textId="77777777" w:rsidR="00131110" w:rsidRDefault="00131110" w:rsidP="00D64EDA">
            <w:pPr>
              <w:snapToGrid w:val="0"/>
              <w:rPr>
                <w:rFonts w:ascii="Calibri" w:hAnsi="Calibri" w:cs="Calibri"/>
                <w:iCs/>
                <w:sz w:val="24"/>
                <w:szCs w:val="24"/>
              </w:rPr>
            </w:pPr>
          </w:p>
        </w:tc>
      </w:tr>
    </w:tbl>
    <w:p w14:paraId="2862146E" w14:textId="77777777" w:rsidR="00131110" w:rsidRDefault="00131110">
      <w:pPr>
        <w:pStyle w:val="Textoindependiente"/>
        <w:rPr>
          <w:rFonts w:ascii="Calibri" w:hAnsi="Calibri" w:cs="Calibri"/>
          <w:sz w:val="24"/>
          <w:szCs w:val="24"/>
        </w:rPr>
      </w:pPr>
    </w:p>
    <w:p w14:paraId="55B67A1B" w14:textId="77777777" w:rsidR="00653BC4" w:rsidRDefault="00653BC4" w:rsidP="00634BD2">
      <w:pPr>
        <w:pStyle w:val="Textoindependiente"/>
        <w:rPr>
          <w:rFonts w:ascii="Calibri" w:hAnsi="Calibri" w:cs="Calibri"/>
          <w:sz w:val="24"/>
          <w:szCs w:val="24"/>
        </w:rPr>
      </w:pPr>
    </w:p>
    <w:p w14:paraId="547735D9" w14:textId="77777777" w:rsidR="00653BC4" w:rsidRDefault="00653BC4">
      <w:pPr>
        <w:pStyle w:val="Textoindependiente"/>
      </w:pPr>
      <w:r>
        <w:rPr>
          <w:rFonts w:ascii="Calibri" w:hAnsi="Calibri" w:cs="Calibri"/>
          <w:i/>
          <w:sz w:val="24"/>
          <w:szCs w:val="24"/>
        </w:rPr>
        <w:t>A.3 Justificación de la naturaleza del gasto previsto (proporcionar información para cada uno de los conceptos en los que se va a producir gasto) y trasladar su importe a la plantilla indicada en el punto D.1</w:t>
      </w:r>
    </w:p>
    <w:p w14:paraId="7C59B014" w14:textId="77777777" w:rsidR="00653BC4" w:rsidRDefault="00653BC4">
      <w:pPr>
        <w:pStyle w:val="Textoindependiente"/>
      </w:pPr>
      <w:r>
        <w:rPr>
          <w:rFonts w:ascii="Calibri" w:eastAsia="Calibri" w:hAnsi="Calibri" w:cs="Calibri"/>
          <w:sz w:val="24"/>
          <w:szCs w:val="24"/>
        </w:rPr>
        <w:t xml:space="preserve"> </w:t>
      </w:r>
    </w:p>
    <w:p w14:paraId="17C4DED6" w14:textId="77777777" w:rsidR="00507C08" w:rsidRDefault="00507C08" w:rsidP="00507C08">
      <w:pPr>
        <w:pStyle w:val="Textoindependiente"/>
        <w:widowControl w:val="0"/>
        <w:numPr>
          <w:ilvl w:val="0"/>
          <w:numId w:val="14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Identificar los perfiles del personal participante en el proyecto, indicando capacidades (titulación/formación, experiencia) y posición en la entidad solicitante.</w:t>
      </w:r>
    </w:p>
    <w:p w14:paraId="76A57D0C" w14:textId="77777777" w:rsidR="00507C08" w:rsidRDefault="00507C08" w:rsidP="00507C08">
      <w:pPr>
        <w:pStyle w:val="Textoindependiente"/>
        <w:widowControl w:val="0"/>
        <w:numPr>
          <w:ilvl w:val="1"/>
          <w:numId w:val="14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Detallar para cada persona participante la actividad concreta a desarrollar en el proyecto. En el caso de nuevas personas a contratar, identificar el perfil requerido, así como las tareas a realizar.</w:t>
      </w:r>
    </w:p>
    <w:p w14:paraId="45BB363C" w14:textId="77777777" w:rsidR="00507C08" w:rsidRDefault="00507C08" w:rsidP="00507C08">
      <w:pPr>
        <w:pStyle w:val="Textoindependiente"/>
        <w:widowControl w:val="0"/>
        <w:numPr>
          <w:ilvl w:val="1"/>
          <w:numId w:val="14"/>
        </w:numPr>
      </w:pPr>
      <w:r>
        <w:rPr>
          <w:rFonts w:ascii="Calibri" w:hAnsi="Calibri" w:cs="Calibri"/>
          <w:sz w:val="24"/>
          <w:szCs w:val="24"/>
        </w:rPr>
        <w:t>Incluir coste horario medio estimado, teniendo en cuenta que el coste máximo para el personal propio subvencionable es 50 euros/hora. Igualmente, según se establece en la convocatoria, para aquellas entidades que sigan la modalidad de costes marginales, el personal propio cuyos costes sean con cargo a los presupuestos Generales del Estado o de la GVA, imputará las horas dedicadas al proyecto a un coste de 0,00 euros/hora.</w:t>
      </w:r>
    </w:p>
    <w:p w14:paraId="3A1C85D2" w14:textId="77777777" w:rsidR="00507C08" w:rsidRDefault="00507C08" w:rsidP="00507C08">
      <w:pPr>
        <w:pStyle w:val="Textoindependiente"/>
        <w:widowControl w:val="0"/>
        <w:rPr>
          <w:rFonts w:ascii="Calibri" w:hAnsi="Calibri" w:cs="Calibri"/>
          <w:sz w:val="24"/>
          <w:szCs w:val="24"/>
        </w:rPr>
      </w:pPr>
    </w:p>
    <w:tbl>
      <w:tblPr>
        <w:tblW w:w="9495" w:type="dxa"/>
        <w:jc w:val="center"/>
        <w:shd w:val="clear" w:color="auto" w:fill="F4B083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4"/>
        <w:gridCol w:w="3121"/>
        <w:gridCol w:w="2269"/>
        <w:gridCol w:w="1841"/>
      </w:tblGrid>
      <w:tr w:rsidR="00507C08" w14:paraId="6C744E75" w14:textId="77777777" w:rsidTr="00D97575">
        <w:trPr>
          <w:jc w:val="center"/>
        </w:trPr>
        <w:tc>
          <w:tcPr>
            <w:tcW w:w="2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46A3F3" w14:textId="77777777" w:rsidR="00507C08" w:rsidRDefault="00507C08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Apellidos y nombre</w:t>
            </w:r>
          </w:p>
        </w:tc>
        <w:tc>
          <w:tcPr>
            <w:tcW w:w="312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0C993C" w14:textId="77777777" w:rsidR="00507C08" w:rsidRDefault="00507C08" w:rsidP="00D97575">
            <w:pPr>
              <w:pStyle w:val="Textoindependiente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</w:p>
        </w:tc>
        <w:tc>
          <w:tcPr>
            <w:tcW w:w="226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5F8BA9" w14:textId="77777777" w:rsidR="00507C08" w:rsidRDefault="00507C08">
            <w:pPr>
              <w:pStyle w:val="Textoindependiente"/>
              <w:jc w:val="center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Coste hora estimado</w:t>
            </w:r>
          </w:p>
        </w:tc>
        <w:tc>
          <w:tcPr>
            <w:tcW w:w="184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7D856B" w14:textId="77777777" w:rsidR="00507C08" w:rsidRDefault="00507C08">
            <w:pPr>
              <w:pStyle w:val="Textoindependiente"/>
              <w:jc w:val="center"/>
              <w:rPr>
                <w:rFonts w:ascii="Aptos" w:hAnsi="Aptos"/>
                <w:sz w:val="22"/>
                <w:szCs w:val="22"/>
              </w:rPr>
            </w:pPr>
          </w:p>
        </w:tc>
      </w:tr>
      <w:tr w:rsidR="00507C08" w14:paraId="7A5380E7" w14:textId="77777777" w:rsidTr="00884B8B">
        <w:trPr>
          <w:jc w:val="center"/>
        </w:trPr>
        <w:tc>
          <w:tcPr>
            <w:tcW w:w="5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F2D09F" w14:textId="77777777" w:rsidR="00507C08" w:rsidRDefault="00507C08">
            <w:pPr>
              <w:pStyle w:val="Textoindependiente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  <w:r>
              <w:rPr>
                <w:rFonts w:ascii="Aptos" w:hAnsi="Aptos"/>
                <w:sz w:val="22"/>
                <w:szCs w:val="22"/>
                <w:lang w:val="es-ES"/>
              </w:rPr>
              <w:t>Personal con cargo a presupuestos G. Estado o GVA</w:t>
            </w:r>
          </w:p>
        </w:tc>
        <w:tc>
          <w:tcPr>
            <w:tcW w:w="226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3A2FD1" w14:textId="77777777" w:rsidR="00507C08" w:rsidRDefault="00507C08">
            <w:pPr>
              <w:pStyle w:val="Textoindependiente"/>
              <w:jc w:val="center"/>
              <w:rPr>
                <w:rFonts w:ascii="Aptos" w:hAnsi="Aptos"/>
                <w:color w:val="000000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___ SI</w:t>
            </w:r>
          </w:p>
        </w:tc>
        <w:tc>
          <w:tcPr>
            <w:tcW w:w="184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492669" w14:textId="77777777" w:rsidR="00507C08" w:rsidRDefault="00507C08">
            <w:pPr>
              <w:pStyle w:val="Textoindependiente"/>
              <w:jc w:val="center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sz w:val="22"/>
                <w:szCs w:val="22"/>
              </w:rPr>
              <w:t>___ NO</w:t>
            </w:r>
          </w:p>
        </w:tc>
      </w:tr>
      <w:tr w:rsidR="00507C08" w14:paraId="7FF9479F" w14:textId="77777777" w:rsidTr="00D97575">
        <w:trPr>
          <w:jc w:val="center"/>
        </w:trPr>
        <w:tc>
          <w:tcPr>
            <w:tcW w:w="22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851A5F" w14:textId="77777777" w:rsidR="00507C08" w:rsidRDefault="00507C08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Titulación /Formación</w:t>
            </w:r>
          </w:p>
        </w:tc>
        <w:tc>
          <w:tcPr>
            <w:tcW w:w="7231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51A37A" w14:textId="77777777" w:rsidR="00507C08" w:rsidRDefault="00507C08" w:rsidP="00D97575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</w:p>
        </w:tc>
      </w:tr>
      <w:tr w:rsidR="00507C08" w14:paraId="08BDB1F5" w14:textId="77777777" w:rsidTr="00D97575">
        <w:trPr>
          <w:jc w:val="center"/>
        </w:trPr>
        <w:tc>
          <w:tcPr>
            <w:tcW w:w="22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3DA9D5" w14:textId="77777777" w:rsidR="00507C08" w:rsidRDefault="00507C08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Posición</w:t>
            </w:r>
          </w:p>
        </w:tc>
        <w:tc>
          <w:tcPr>
            <w:tcW w:w="7231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A908A6" w14:textId="77777777" w:rsidR="00507C08" w:rsidRDefault="00507C08" w:rsidP="00D97575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</w:p>
        </w:tc>
      </w:tr>
      <w:tr w:rsidR="00507C08" w14:paraId="5CCE74AB" w14:textId="77777777" w:rsidTr="00D97575">
        <w:trPr>
          <w:jc w:val="center"/>
        </w:trPr>
        <w:tc>
          <w:tcPr>
            <w:tcW w:w="22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60BBF9" w14:textId="77777777" w:rsidR="00507C08" w:rsidRDefault="00507C08" w:rsidP="00507C08">
            <w:pPr>
              <w:pStyle w:val="Textoindependiente"/>
              <w:jc w:val="left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Experiencia en Proyectos de CPI</w:t>
            </w:r>
          </w:p>
        </w:tc>
        <w:tc>
          <w:tcPr>
            <w:tcW w:w="7231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03D0A" w14:textId="77777777" w:rsidR="00507C08" w:rsidRDefault="00507C08" w:rsidP="00D97575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</w:rPr>
            </w:pPr>
          </w:p>
          <w:p w14:paraId="5BB274E9" w14:textId="77777777" w:rsidR="00507C08" w:rsidRDefault="00507C08" w:rsidP="00D97575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</w:rPr>
            </w:pPr>
          </w:p>
          <w:p w14:paraId="683BE509" w14:textId="77777777" w:rsidR="00507C08" w:rsidRDefault="00507C08" w:rsidP="00D97575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</w:rPr>
            </w:pPr>
          </w:p>
        </w:tc>
      </w:tr>
      <w:tr w:rsidR="00507C08" w14:paraId="597AF9D8" w14:textId="77777777" w:rsidTr="00D97575">
        <w:trPr>
          <w:jc w:val="center"/>
        </w:trPr>
        <w:tc>
          <w:tcPr>
            <w:tcW w:w="22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5E9B42" w14:textId="77777777" w:rsidR="00507C08" w:rsidRDefault="00507C08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Actividad / Tareas</w:t>
            </w:r>
          </w:p>
        </w:tc>
        <w:tc>
          <w:tcPr>
            <w:tcW w:w="7231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773CB3" w14:textId="77777777" w:rsidR="00507C08" w:rsidRDefault="00507C08" w:rsidP="00D97575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</w:p>
          <w:p w14:paraId="10604D1D" w14:textId="77777777" w:rsidR="00507C08" w:rsidRDefault="00507C08" w:rsidP="00D97575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</w:rPr>
            </w:pPr>
          </w:p>
        </w:tc>
      </w:tr>
    </w:tbl>
    <w:p w14:paraId="5DCFC908" w14:textId="77777777" w:rsidR="00507C08" w:rsidRDefault="00507C08" w:rsidP="00507C08">
      <w:pPr>
        <w:pStyle w:val="Textoindependiente"/>
        <w:widowControl w:val="0"/>
        <w:rPr>
          <w:rFonts w:ascii="Calibri" w:hAnsi="Calibri" w:cs="Calibri"/>
          <w:sz w:val="24"/>
          <w:szCs w:val="24"/>
        </w:rPr>
      </w:pPr>
    </w:p>
    <w:p w14:paraId="07601186" w14:textId="77777777" w:rsidR="00653BC4" w:rsidRDefault="00653BC4">
      <w:pPr>
        <w:pStyle w:val="Textoindependiente"/>
        <w:widowControl w:val="0"/>
        <w:numPr>
          <w:ilvl w:val="0"/>
          <w:numId w:val="5"/>
        </w:numPr>
      </w:pPr>
      <w:r>
        <w:rPr>
          <w:rFonts w:ascii="Calibri" w:hAnsi="Calibri" w:cs="Calibri"/>
          <w:sz w:val="24"/>
          <w:szCs w:val="24"/>
        </w:rPr>
        <w:t xml:space="preserve">En su caso, explicar el objetivo o contenido de los contratos con servicios externos de consultoría o asistencia técnica, identificando, si se conoce, al organismo a contratar, o indicando las características y capacidades que se necesitan. </w:t>
      </w:r>
    </w:p>
    <w:p w14:paraId="0B8CFE73" w14:textId="77777777" w:rsidR="00653BC4" w:rsidRDefault="00653BC4">
      <w:pPr>
        <w:pStyle w:val="Textoindependiente"/>
        <w:widowControl w:val="0"/>
        <w:numPr>
          <w:ilvl w:val="0"/>
          <w:numId w:val="5"/>
        </w:numPr>
      </w:pPr>
      <w:r>
        <w:rPr>
          <w:rFonts w:ascii="Calibri" w:hAnsi="Calibri" w:cs="Calibri"/>
          <w:sz w:val="24"/>
          <w:szCs w:val="24"/>
        </w:rPr>
        <w:t>Explicar la utilización del material fungible y suministros e identificar a los proveedores si se conocen.</w:t>
      </w:r>
    </w:p>
    <w:p w14:paraId="3B0A412B" w14:textId="50BB8B9F" w:rsidR="00653BC4" w:rsidRDefault="00653BC4">
      <w:pPr>
        <w:pStyle w:val="Textoindependiente"/>
        <w:widowControl w:val="0"/>
        <w:numPr>
          <w:ilvl w:val="0"/>
          <w:numId w:val="5"/>
        </w:numPr>
      </w:pPr>
      <w:r>
        <w:rPr>
          <w:rFonts w:ascii="Calibri" w:hAnsi="Calibri" w:cs="Calibri"/>
          <w:sz w:val="24"/>
          <w:szCs w:val="24"/>
        </w:rPr>
        <w:t>Identificar la necesidad de los gastos de desplazamiento y alojamiento que se plantean en el proyecto</w:t>
      </w:r>
      <w:r w:rsidR="00C45A35">
        <w:rPr>
          <w:rFonts w:ascii="Calibri" w:hAnsi="Calibri" w:cs="Calibri"/>
          <w:sz w:val="24"/>
          <w:szCs w:val="24"/>
        </w:rPr>
        <w:t>.</w:t>
      </w:r>
    </w:p>
    <w:p w14:paraId="1372DBBA" w14:textId="77777777" w:rsidR="006D0ACE" w:rsidRDefault="006D0ACE" w:rsidP="007469B1">
      <w:pPr>
        <w:pStyle w:val="Textoindependiente"/>
        <w:rPr>
          <w:rFonts w:ascii="Calibri" w:hAnsi="Calibri" w:cs="Calibri"/>
          <w:sz w:val="24"/>
          <w:szCs w:val="24"/>
        </w:rPr>
      </w:pPr>
    </w:p>
    <w:p w14:paraId="38641E86" w14:textId="77777777" w:rsidR="006D0ACE" w:rsidRDefault="006D0ACE">
      <w:pPr>
        <w:pStyle w:val="Textoindependiente"/>
        <w:ind w:left="360"/>
        <w:rPr>
          <w:rFonts w:ascii="Calibri" w:hAnsi="Calibri" w:cs="Calibri"/>
          <w:sz w:val="24"/>
          <w:szCs w:val="24"/>
        </w:rPr>
      </w:pPr>
    </w:p>
    <w:p w14:paraId="73F3DE1B" w14:textId="77777777" w:rsidR="00653BC4" w:rsidRDefault="00653BC4">
      <w:pPr>
        <w:pStyle w:val="Textoindependiente"/>
        <w:rPr>
          <w:rFonts w:ascii="Calibri" w:hAnsi="Calibri" w:cs="Calibri"/>
          <w:i/>
          <w:sz w:val="24"/>
          <w:szCs w:val="24"/>
        </w:rPr>
      </w:pPr>
      <w:r>
        <w:rPr>
          <w:rFonts w:ascii="Calibri" w:hAnsi="Calibri" w:cs="Calibri"/>
          <w:i/>
          <w:sz w:val="24"/>
          <w:szCs w:val="24"/>
        </w:rPr>
        <w:t>A4. Detalle de la participación económica y estructura por cada una de las fases o actividades (</w:t>
      </w:r>
      <w:r>
        <w:rPr>
          <w:rFonts w:ascii="Calibri" w:hAnsi="Calibri" w:cs="Calibri"/>
          <w:i/>
          <w:sz w:val="24"/>
          <w:szCs w:val="24"/>
          <w:u w:val="single"/>
        </w:rPr>
        <w:t>replicar el siguiente cuadro tantas veces como sea necesario</w:t>
      </w:r>
      <w:r>
        <w:rPr>
          <w:rFonts w:ascii="Calibri" w:hAnsi="Calibri" w:cs="Calibri"/>
          <w:i/>
          <w:sz w:val="24"/>
          <w:szCs w:val="24"/>
        </w:rPr>
        <w:t>)</w:t>
      </w:r>
    </w:p>
    <w:p w14:paraId="6D9CB36F" w14:textId="77777777" w:rsidR="00E76800" w:rsidRDefault="00E76800">
      <w:pPr>
        <w:pStyle w:val="Textoindependiente"/>
        <w:rPr>
          <w:rFonts w:ascii="Calibri" w:hAnsi="Calibri" w:cs="Calibri"/>
          <w:i/>
          <w:sz w:val="24"/>
          <w:szCs w:val="24"/>
        </w:rPr>
      </w:pPr>
    </w:p>
    <w:p w14:paraId="2F9C8C75" w14:textId="77777777" w:rsidR="00E76800" w:rsidRDefault="00E76800" w:rsidP="00E76800">
      <w:p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i/>
          <w:color w:val="000000"/>
          <w:sz w:val="24"/>
          <w:szCs w:val="24"/>
        </w:rPr>
      </w:pPr>
      <w:r>
        <w:rPr>
          <w:rFonts w:ascii="Calibri" w:hAnsi="Calibri" w:cs="Calibri"/>
          <w:b/>
          <w:i/>
          <w:sz w:val="24"/>
          <w:szCs w:val="24"/>
          <w:u w:val="single"/>
        </w:rPr>
        <w:t>Nota:</w:t>
      </w:r>
      <w:r>
        <w:rPr>
          <w:rFonts w:ascii="Calibri" w:hAnsi="Calibri" w:cs="Calibri"/>
          <w:i/>
          <w:color w:val="000000"/>
          <w:sz w:val="24"/>
          <w:szCs w:val="24"/>
        </w:rPr>
        <w:t xml:space="preserve"> La convocatoria recoge que la ejecución de los proyectos deberá necesariamente plantearse con duración de tres anualidades y el presupuesto del proyecto deberá tener una distribución que cumpla la siguiente estructura de gasto:</w:t>
      </w:r>
    </w:p>
    <w:p w14:paraId="23C523F8" w14:textId="77777777" w:rsidR="00E76800" w:rsidRDefault="00E76800" w:rsidP="00E76800">
      <w:pPr>
        <w:numPr>
          <w:ilvl w:val="0"/>
          <w:numId w:val="11"/>
        </w:num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i/>
          <w:color w:val="000000"/>
          <w:sz w:val="24"/>
          <w:szCs w:val="24"/>
        </w:rPr>
      </w:pPr>
      <w:r>
        <w:rPr>
          <w:rFonts w:ascii="Calibri" w:hAnsi="Calibri" w:cs="Calibri"/>
          <w:i/>
          <w:color w:val="000000"/>
          <w:sz w:val="24"/>
          <w:szCs w:val="24"/>
        </w:rPr>
        <w:t>el gasto previsto para 2</w:t>
      </w:r>
      <w:r w:rsidR="00A977DE">
        <w:rPr>
          <w:rFonts w:ascii="Calibri" w:hAnsi="Calibri" w:cs="Calibri"/>
          <w:i/>
          <w:color w:val="000000"/>
          <w:sz w:val="24"/>
          <w:szCs w:val="24"/>
        </w:rPr>
        <w:t>02</w:t>
      </w:r>
      <w:r w:rsidR="00413647">
        <w:rPr>
          <w:rFonts w:ascii="Calibri" w:hAnsi="Calibri" w:cs="Calibri"/>
          <w:i/>
          <w:color w:val="000000"/>
          <w:sz w:val="24"/>
          <w:szCs w:val="24"/>
        </w:rPr>
        <w:t>4</w:t>
      </w:r>
      <w:r w:rsidR="00A977DE">
        <w:rPr>
          <w:rFonts w:ascii="Calibri" w:hAnsi="Calibri" w:cs="Calibri"/>
          <w:i/>
          <w:color w:val="000000"/>
          <w:sz w:val="24"/>
          <w:szCs w:val="24"/>
        </w:rPr>
        <w:t xml:space="preserve"> no deberá ser superior al 1</w:t>
      </w:r>
      <w:r w:rsidR="000E67C4">
        <w:rPr>
          <w:rFonts w:ascii="Calibri" w:hAnsi="Calibri" w:cs="Calibri"/>
          <w:i/>
          <w:color w:val="000000"/>
          <w:sz w:val="24"/>
          <w:szCs w:val="24"/>
        </w:rPr>
        <w:t>0</w:t>
      </w:r>
      <w:r>
        <w:rPr>
          <w:rFonts w:ascii="Calibri" w:hAnsi="Calibri" w:cs="Calibri"/>
          <w:i/>
          <w:color w:val="000000"/>
          <w:sz w:val="24"/>
          <w:szCs w:val="24"/>
        </w:rPr>
        <w:t>% del total del presupuesto.</w:t>
      </w:r>
    </w:p>
    <w:p w14:paraId="5D01B529" w14:textId="77777777" w:rsidR="00E76800" w:rsidRDefault="00E76800" w:rsidP="00E76800">
      <w:pPr>
        <w:pStyle w:val="Textoindependiente"/>
        <w:numPr>
          <w:ilvl w:val="0"/>
          <w:numId w:val="11"/>
        </w:numPr>
        <w:rPr>
          <w:rFonts w:ascii="Calibri" w:hAnsi="Calibri" w:cs="Calibri"/>
          <w:i/>
          <w:color w:val="000000"/>
          <w:sz w:val="24"/>
          <w:szCs w:val="24"/>
          <w:lang w:val="es-ES"/>
        </w:rPr>
      </w:pPr>
      <w:r>
        <w:rPr>
          <w:rFonts w:ascii="Calibri" w:hAnsi="Calibri" w:cs="Calibri"/>
          <w:i/>
          <w:color w:val="000000"/>
          <w:sz w:val="24"/>
          <w:szCs w:val="24"/>
          <w:lang w:val="es-ES"/>
        </w:rPr>
        <w:t xml:space="preserve">el gasto previsto para </w:t>
      </w:r>
      <w:r w:rsidR="00A977DE">
        <w:rPr>
          <w:rFonts w:ascii="Calibri" w:hAnsi="Calibri" w:cs="Calibri"/>
          <w:i/>
          <w:color w:val="000000"/>
          <w:sz w:val="24"/>
          <w:szCs w:val="24"/>
          <w:lang w:val="es-ES"/>
        </w:rPr>
        <w:t>202</w:t>
      </w:r>
      <w:r w:rsidR="00413647">
        <w:rPr>
          <w:rFonts w:ascii="Calibri" w:hAnsi="Calibri" w:cs="Calibri"/>
          <w:i/>
          <w:color w:val="000000"/>
          <w:sz w:val="24"/>
          <w:szCs w:val="24"/>
          <w:lang w:val="es-ES"/>
        </w:rPr>
        <w:t>5</w:t>
      </w:r>
      <w:r w:rsidR="00A977DE">
        <w:rPr>
          <w:rFonts w:ascii="Calibri" w:hAnsi="Calibri" w:cs="Calibri"/>
          <w:i/>
          <w:color w:val="000000"/>
          <w:sz w:val="24"/>
          <w:szCs w:val="24"/>
          <w:lang w:val="es-ES"/>
        </w:rPr>
        <w:t xml:space="preserve"> no deberá ser superior al 5</w:t>
      </w:r>
      <w:r>
        <w:rPr>
          <w:rFonts w:ascii="Calibri" w:hAnsi="Calibri" w:cs="Calibri"/>
          <w:i/>
          <w:color w:val="000000"/>
          <w:sz w:val="24"/>
          <w:szCs w:val="24"/>
          <w:lang w:val="es-ES"/>
        </w:rPr>
        <w:t>0% del total del presupuesto.</w:t>
      </w:r>
    </w:p>
    <w:p w14:paraId="258FDE75" w14:textId="77777777" w:rsidR="00E76800" w:rsidRPr="00E76800" w:rsidRDefault="00E76800">
      <w:pPr>
        <w:pStyle w:val="Textoindependiente"/>
        <w:rPr>
          <w:rFonts w:ascii="Calibri" w:hAnsi="Calibri" w:cs="Calibri"/>
          <w:i/>
          <w:sz w:val="24"/>
          <w:szCs w:val="24"/>
          <w:lang w:val="es-ES"/>
        </w:rPr>
      </w:pPr>
    </w:p>
    <w:p w14:paraId="1B55EBF3" w14:textId="77777777" w:rsidR="008906C2" w:rsidRDefault="008906C2">
      <w:pPr>
        <w:pStyle w:val="Textoindependiente"/>
      </w:pPr>
    </w:p>
    <w:p w14:paraId="4A497AA8" w14:textId="77777777" w:rsidR="00653BC4" w:rsidRDefault="00413647">
      <w:pPr>
        <w:pStyle w:val="Textoindependiente"/>
        <w:rPr>
          <w:rFonts w:ascii="Calibri" w:hAnsi="Calibri" w:cs="Calibri"/>
          <w:i/>
          <w:sz w:val="24"/>
          <w:szCs w:val="24"/>
        </w:rPr>
      </w:pPr>
      <w:r>
        <w:rPr>
          <w:rFonts w:ascii="Calibri" w:hAnsi="Calibri" w:cs="Calibri"/>
          <w:i/>
          <w:sz w:val="24"/>
          <w:szCs w:val="24"/>
        </w:rPr>
        <w:t>ACTIVIDADES 2024</w:t>
      </w: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1512"/>
        <w:gridCol w:w="5397"/>
        <w:gridCol w:w="1605"/>
      </w:tblGrid>
      <w:tr w:rsidR="00653BC4" w14:paraId="2E9020CE" w14:textId="77777777" w:rsidTr="00884B8B"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7FF34D67" w14:textId="77777777" w:rsidR="00653BC4" w:rsidRDefault="00653BC4">
            <w:pPr>
              <w:pStyle w:val="Textoindependiente"/>
            </w:pP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N</w:t>
            </w:r>
            <w:r w:rsidR="00507C08">
              <w:rPr>
                <w:rFonts w:ascii="Calibri" w:hAnsi="Calibri" w:cs="Calibri"/>
                <w:sz w:val="24"/>
                <w:szCs w:val="24"/>
              </w:rPr>
              <w:t>º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 xml:space="preserve"> Actividad</w:t>
            </w: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33ED6879" w14:textId="77777777" w:rsidR="00653BC4" w:rsidRDefault="00653BC4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Concepto de gasto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A983"/>
          </w:tcPr>
          <w:p w14:paraId="35CDADC5" w14:textId="77777777" w:rsidR="00653BC4" w:rsidRDefault="00653BC4">
            <w:pPr>
              <w:pStyle w:val="Textoindependiente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Presupuesto (euros)</w:t>
            </w:r>
          </w:p>
        </w:tc>
      </w:tr>
      <w:tr w:rsidR="00653BC4" w14:paraId="2CE31F29" w14:textId="77777777">
        <w:trPr>
          <w:cantSplit/>
        </w:trPr>
        <w:tc>
          <w:tcPr>
            <w:tcW w:w="15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474830" w14:textId="77777777" w:rsidR="00653BC4" w:rsidRDefault="00653BC4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  <w:p w14:paraId="4BA952F9" w14:textId="77777777" w:rsidR="00653BC4" w:rsidRDefault="00653BC4">
            <w:pPr>
              <w:pStyle w:val="Textoindependiente"/>
              <w:rPr>
                <w:rFonts w:ascii="Calibri" w:hAnsi="Calibri" w:cs="Calibri"/>
                <w:sz w:val="24"/>
                <w:szCs w:val="24"/>
              </w:rPr>
            </w:pPr>
          </w:p>
          <w:p w14:paraId="39E0E5C3" w14:textId="77777777" w:rsidR="00653BC4" w:rsidRDefault="00653BC4">
            <w:pPr>
              <w:pStyle w:val="Textoindependiente"/>
              <w:rPr>
                <w:rFonts w:ascii="Calibri" w:hAnsi="Calibri" w:cs="Calibri"/>
                <w:sz w:val="24"/>
                <w:szCs w:val="24"/>
              </w:rPr>
            </w:pPr>
          </w:p>
          <w:p w14:paraId="03DB3260" w14:textId="77777777" w:rsidR="00653BC4" w:rsidRDefault="00653BC4">
            <w:pPr>
              <w:pStyle w:val="Textoindependiente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2839C3" w14:textId="77777777" w:rsidR="00653BC4" w:rsidRDefault="00653BC4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Personal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3C99C0" w14:textId="77777777" w:rsidR="00653BC4" w:rsidRDefault="00653BC4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653BC4" w14:paraId="4EAA6371" w14:textId="77777777">
        <w:trPr>
          <w:cantSplit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2F3B84" w14:textId="77777777" w:rsidR="00653BC4" w:rsidRDefault="00653BC4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0B05B4" w14:textId="77777777" w:rsidR="00653BC4" w:rsidRDefault="00653BC4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Servicios externos de consultoría y asistencia técnica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E6A08E" w14:textId="77777777" w:rsidR="00653BC4" w:rsidRDefault="00653BC4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653BC4" w14:paraId="3A50D56A" w14:textId="77777777">
        <w:trPr>
          <w:cantSplit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B5C9A1" w14:textId="77777777" w:rsidR="00653BC4" w:rsidRDefault="00653BC4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050EB0" w14:textId="77777777" w:rsidR="00653BC4" w:rsidRDefault="00653BC4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Material fungible y suministros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1150AD" w14:textId="77777777" w:rsidR="00653BC4" w:rsidRDefault="00653BC4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653BC4" w14:paraId="0006171E" w14:textId="77777777">
        <w:trPr>
          <w:cantSplit/>
          <w:trHeight w:val="408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1811CF" w14:textId="77777777" w:rsidR="00653BC4" w:rsidRDefault="00653BC4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7004EC" w14:textId="77777777" w:rsidR="00653BC4" w:rsidRDefault="00653BC4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Desplazamiento y alojamiento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799998" w14:textId="77777777" w:rsidR="00653BC4" w:rsidRDefault="00653BC4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653BC4" w14:paraId="2716E6F6" w14:textId="77777777">
        <w:trPr>
          <w:cantSplit/>
          <w:trHeight w:val="372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B18489" w14:textId="77777777" w:rsidR="00653BC4" w:rsidRDefault="00653BC4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363CCF" w14:textId="77777777" w:rsidR="00653BC4" w:rsidRDefault="00653BC4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Informe de auditoría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C7ABCF" w14:textId="77777777" w:rsidR="00653BC4" w:rsidRDefault="00653BC4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653BC4" w14:paraId="09F7FD28" w14:textId="77777777">
        <w:trPr>
          <w:cantSplit/>
          <w:trHeight w:val="679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A73F23" w14:textId="77777777" w:rsidR="00653BC4" w:rsidRDefault="00653BC4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0F2DFE68" w14:textId="77777777" w:rsidR="00653BC4" w:rsidRDefault="00653BC4">
            <w:pPr>
              <w:pStyle w:val="Textoindependiente"/>
              <w:snapToGrid w:val="0"/>
              <w:rPr>
                <w:rFonts w:ascii="Calibri" w:hAnsi="Calibri" w:cs="Calibri"/>
                <w:b/>
                <w:sz w:val="24"/>
                <w:szCs w:val="24"/>
              </w:rPr>
            </w:pPr>
          </w:p>
          <w:p w14:paraId="72858357" w14:textId="77777777" w:rsidR="00653BC4" w:rsidRDefault="00653BC4" w:rsidP="00131110">
            <w:pPr>
              <w:pStyle w:val="Textoindependiente"/>
            </w:pPr>
            <w:r>
              <w:rPr>
                <w:rFonts w:ascii="Calibri" w:hAnsi="Calibri" w:cs="Calibri"/>
                <w:b/>
                <w:sz w:val="24"/>
                <w:szCs w:val="24"/>
              </w:rPr>
              <w:t xml:space="preserve">Total </w:t>
            </w:r>
            <w:r w:rsidR="00836BED">
              <w:rPr>
                <w:rFonts w:ascii="Calibri" w:hAnsi="Calibri" w:cs="Calibri"/>
                <w:b/>
                <w:sz w:val="24"/>
                <w:szCs w:val="24"/>
              </w:rPr>
              <w:t xml:space="preserve">actividad </w:t>
            </w:r>
            <w:proofErr w:type="spellStart"/>
            <w:r w:rsidR="00836BED">
              <w:rPr>
                <w:rFonts w:ascii="Calibri" w:hAnsi="Calibri" w:cs="Calibri"/>
                <w:b/>
                <w:sz w:val="24"/>
                <w:szCs w:val="24"/>
              </w:rPr>
              <w:t>nº</w:t>
            </w:r>
            <w:proofErr w:type="spellEnd"/>
            <w:r w:rsidR="00836BED">
              <w:rPr>
                <w:rFonts w:ascii="Calibri" w:hAnsi="Calibri" w:cs="Calibri"/>
                <w:b/>
                <w:sz w:val="24"/>
                <w:szCs w:val="24"/>
              </w:rPr>
              <w:t xml:space="preserve"> 1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070C9D37" w14:textId="77777777" w:rsidR="00653BC4" w:rsidRDefault="00653BC4">
            <w:pPr>
              <w:pStyle w:val="Textoindependiente"/>
              <w:snapToGrid w:val="0"/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</w:p>
        </w:tc>
      </w:tr>
    </w:tbl>
    <w:p w14:paraId="09B7A786" w14:textId="77777777" w:rsidR="00653BC4" w:rsidRDefault="00653BC4">
      <w:pPr>
        <w:rPr>
          <w:rFonts w:ascii="Calibri" w:hAnsi="Calibri" w:cs="Calibri"/>
          <w:i/>
          <w:iCs/>
          <w:sz w:val="24"/>
          <w:szCs w:val="24"/>
        </w:rPr>
      </w:pPr>
    </w:p>
    <w:p w14:paraId="65A277CD" w14:textId="77777777" w:rsidR="008906C2" w:rsidRDefault="008906C2">
      <w:pPr>
        <w:rPr>
          <w:rFonts w:ascii="Calibri" w:hAnsi="Calibri" w:cs="Calibri"/>
          <w:i/>
          <w:iCs/>
          <w:sz w:val="24"/>
          <w:szCs w:val="24"/>
        </w:rPr>
      </w:pPr>
    </w:p>
    <w:p w14:paraId="24DACF30" w14:textId="77777777" w:rsidR="008906C2" w:rsidRDefault="00413647">
      <w:pPr>
        <w:rPr>
          <w:rFonts w:ascii="Calibri" w:hAnsi="Calibri" w:cs="Calibri"/>
          <w:i/>
          <w:iCs/>
          <w:sz w:val="24"/>
          <w:szCs w:val="24"/>
        </w:rPr>
      </w:pPr>
      <w:r>
        <w:rPr>
          <w:rFonts w:ascii="Calibri" w:hAnsi="Calibri" w:cs="Calibri"/>
          <w:i/>
          <w:iCs/>
          <w:sz w:val="24"/>
          <w:szCs w:val="24"/>
        </w:rPr>
        <w:t>ACTIVIDADES 2025</w:t>
      </w: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1512"/>
        <w:gridCol w:w="5397"/>
        <w:gridCol w:w="1605"/>
      </w:tblGrid>
      <w:tr w:rsidR="008906C2" w14:paraId="374BE4FA" w14:textId="77777777" w:rsidTr="00884B8B"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794B247F" w14:textId="77777777" w:rsidR="008906C2" w:rsidRDefault="008906C2" w:rsidP="00D22B77">
            <w:pPr>
              <w:pStyle w:val="Textoindependiente"/>
            </w:pP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N</w:t>
            </w:r>
            <w:r w:rsidR="00507C08">
              <w:rPr>
                <w:rFonts w:ascii="Calibri" w:hAnsi="Calibri" w:cs="Calibri"/>
                <w:sz w:val="24"/>
                <w:szCs w:val="24"/>
              </w:rPr>
              <w:t>º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 xml:space="preserve"> Actividad</w:t>
            </w: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52C427F4" w14:textId="77777777" w:rsidR="008906C2" w:rsidRDefault="008906C2" w:rsidP="00D22B77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Concepto de gasto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A983"/>
          </w:tcPr>
          <w:p w14:paraId="4A3D9362" w14:textId="77777777" w:rsidR="008906C2" w:rsidRDefault="008906C2" w:rsidP="00D22B77">
            <w:pPr>
              <w:pStyle w:val="Textoindependiente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Presupuesto (euros)</w:t>
            </w:r>
          </w:p>
        </w:tc>
      </w:tr>
      <w:tr w:rsidR="008906C2" w14:paraId="05F068E1" w14:textId="77777777" w:rsidTr="00D22B77">
        <w:trPr>
          <w:cantSplit/>
        </w:trPr>
        <w:tc>
          <w:tcPr>
            <w:tcW w:w="15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9C2482" w14:textId="77777777" w:rsidR="008906C2" w:rsidRDefault="008906C2" w:rsidP="00D22B77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  <w:p w14:paraId="02317954" w14:textId="77777777" w:rsidR="008906C2" w:rsidRDefault="008906C2" w:rsidP="00D22B77">
            <w:pPr>
              <w:pStyle w:val="Textoindependiente"/>
              <w:rPr>
                <w:rFonts w:ascii="Calibri" w:hAnsi="Calibri" w:cs="Calibri"/>
                <w:sz w:val="24"/>
                <w:szCs w:val="24"/>
              </w:rPr>
            </w:pPr>
          </w:p>
          <w:p w14:paraId="3F0846C9" w14:textId="77777777" w:rsidR="008906C2" w:rsidRDefault="008906C2" w:rsidP="00D22B77">
            <w:pPr>
              <w:pStyle w:val="Textoindependiente"/>
              <w:rPr>
                <w:rFonts w:ascii="Calibri" w:hAnsi="Calibri" w:cs="Calibri"/>
                <w:sz w:val="24"/>
                <w:szCs w:val="24"/>
              </w:rPr>
            </w:pPr>
          </w:p>
          <w:p w14:paraId="3B905A80" w14:textId="77777777" w:rsidR="008906C2" w:rsidRDefault="008906C2" w:rsidP="00D22B77">
            <w:pPr>
              <w:pStyle w:val="Textoindependiente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ECA3F0" w14:textId="77777777" w:rsidR="008906C2" w:rsidRDefault="008906C2" w:rsidP="00D22B77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Personal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59F3F2" w14:textId="77777777" w:rsidR="008906C2" w:rsidRDefault="008906C2" w:rsidP="00D22B77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8906C2" w14:paraId="2F4E7C8F" w14:textId="77777777" w:rsidTr="00D22B77">
        <w:trPr>
          <w:cantSplit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F42AAB" w14:textId="77777777" w:rsidR="008906C2" w:rsidRDefault="008906C2" w:rsidP="00D22B77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15E566" w14:textId="77777777" w:rsidR="008906C2" w:rsidRDefault="008906C2" w:rsidP="00D22B77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Servicios externos de consultoría y asistencia técnica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0E3686" w14:textId="77777777" w:rsidR="008906C2" w:rsidRDefault="008906C2" w:rsidP="00D22B77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8906C2" w14:paraId="214B58B0" w14:textId="77777777" w:rsidTr="00D22B77">
        <w:trPr>
          <w:cantSplit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0D5788" w14:textId="77777777" w:rsidR="008906C2" w:rsidRDefault="008906C2" w:rsidP="00D22B77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E3F797" w14:textId="77777777" w:rsidR="008906C2" w:rsidRDefault="008906C2" w:rsidP="00D22B77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Material fungible y suministros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9E2702" w14:textId="77777777" w:rsidR="008906C2" w:rsidRDefault="008906C2" w:rsidP="00D22B77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8906C2" w14:paraId="2B8BC98A" w14:textId="77777777" w:rsidTr="00D22B77">
        <w:trPr>
          <w:cantSplit/>
          <w:trHeight w:val="408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960D36" w14:textId="77777777" w:rsidR="008906C2" w:rsidRDefault="008906C2" w:rsidP="00D22B77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85B014" w14:textId="77777777" w:rsidR="008906C2" w:rsidRDefault="008906C2" w:rsidP="00D22B77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Desplazamiento y alojamiento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C0B279" w14:textId="77777777" w:rsidR="008906C2" w:rsidRDefault="008906C2" w:rsidP="00D22B77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8906C2" w14:paraId="763D0941" w14:textId="77777777" w:rsidTr="00D22B77">
        <w:trPr>
          <w:cantSplit/>
          <w:trHeight w:val="372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BF7718" w14:textId="77777777" w:rsidR="008906C2" w:rsidRDefault="008906C2" w:rsidP="00D22B77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48A3E4" w14:textId="77777777" w:rsidR="008906C2" w:rsidRDefault="008906C2" w:rsidP="00D22B77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Informe de auditoría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C4494E" w14:textId="77777777" w:rsidR="008906C2" w:rsidRDefault="008906C2" w:rsidP="00D22B77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8906C2" w14:paraId="14617814" w14:textId="77777777" w:rsidTr="00D22B77">
        <w:trPr>
          <w:cantSplit/>
          <w:trHeight w:val="679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98ED3D" w14:textId="77777777" w:rsidR="008906C2" w:rsidRDefault="008906C2" w:rsidP="00D22B77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BD202EB" w14:textId="77777777" w:rsidR="008906C2" w:rsidRDefault="008906C2" w:rsidP="00D22B77">
            <w:pPr>
              <w:pStyle w:val="Textoindependiente"/>
              <w:snapToGrid w:val="0"/>
              <w:rPr>
                <w:rFonts w:ascii="Calibri" w:hAnsi="Calibri" w:cs="Calibri"/>
                <w:b/>
                <w:sz w:val="24"/>
                <w:szCs w:val="24"/>
              </w:rPr>
            </w:pPr>
          </w:p>
          <w:p w14:paraId="72C6CF54" w14:textId="77777777" w:rsidR="008906C2" w:rsidRDefault="00836BED" w:rsidP="00D22B77">
            <w:pPr>
              <w:pStyle w:val="Textoindependiente"/>
            </w:pPr>
            <w:r>
              <w:rPr>
                <w:rFonts w:ascii="Calibri" w:hAnsi="Calibri" w:cs="Calibri"/>
                <w:b/>
                <w:sz w:val="24"/>
                <w:szCs w:val="24"/>
              </w:rPr>
              <w:t xml:space="preserve">Total actividad </w:t>
            </w:r>
            <w:proofErr w:type="spellStart"/>
            <w:r>
              <w:rPr>
                <w:rFonts w:ascii="Calibri" w:hAnsi="Calibri" w:cs="Calibri"/>
                <w:b/>
                <w:sz w:val="24"/>
                <w:szCs w:val="24"/>
              </w:rPr>
              <w:t>nº</w:t>
            </w:r>
            <w:proofErr w:type="spellEnd"/>
            <w:r>
              <w:rPr>
                <w:rFonts w:ascii="Calibri" w:hAnsi="Calibri" w:cs="Calibri"/>
                <w:b/>
                <w:sz w:val="24"/>
                <w:szCs w:val="24"/>
              </w:rPr>
              <w:t xml:space="preserve"> 1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500CC153" w14:textId="77777777" w:rsidR="008906C2" w:rsidRDefault="008906C2" w:rsidP="00D22B77">
            <w:pPr>
              <w:pStyle w:val="Textoindependiente"/>
              <w:snapToGrid w:val="0"/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</w:p>
        </w:tc>
      </w:tr>
    </w:tbl>
    <w:p w14:paraId="7A485275" w14:textId="77777777" w:rsidR="00131110" w:rsidRDefault="00131110">
      <w:pPr>
        <w:rPr>
          <w:rFonts w:ascii="Calibri" w:hAnsi="Calibri" w:cs="Calibri"/>
        </w:rPr>
      </w:pPr>
    </w:p>
    <w:p w14:paraId="43903F60" w14:textId="77777777" w:rsidR="00131110" w:rsidRDefault="00131110">
      <w:pPr>
        <w:rPr>
          <w:rFonts w:ascii="Calibri" w:hAnsi="Calibri" w:cs="Calibri"/>
        </w:rPr>
      </w:pPr>
    </w:p>
    <w:p w14:paraId="0FDC1CDF" w14:textId="77777777" w:rsidR="00131110" w:rsidRPr="00131110" w:rsidRDefault="00413647">
      <w:pPr>
        <w:rPr>
          <w:rFonts w:ascii="Calibri" w:hAnsi="Calibri" w:cs="Calibri"/>
          <w:i/>
          <w:iCs/>
          <w:sz w:val="24"/>
          <w:szCs w:val="24"/>
        </w:rPr>
      </w:pPr>
      <w:r>
        <w:rPr>
          <w:rFonts w:ascii="Calibri" w:hAnsi="Calibri" w:cs="Calibri"/>
          <w:i/>
          <w:iCs/>
          <w:sz w:val="24"/>
          <w:szCs w:val="24"/>
        </w:rPr>
        <w:t>ACTIVIDADES 2026</w:t>
      </w: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1512"/>
        <w:gridCol w:w="5397"/>
        <w:gridCol w:w="1605"/>
      </w:tblGrid>
      <w:tr w:rsidR="00131110" w14:paraId="224CDC15" w14:textId="77777777" w:rsidTr="00884B8B"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0A4C4612" w14:textId="77777777" w:rsidR="00131110" w:rsidRDefault="00131110" w:rsidP="00D64EDA">
            <w:pPr>
              <w:pStyle w:val="Textoindependiente"/>
            </w:pP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N</w:t>
            </w:r>
            <w:r w:rsidR="00507C08">
              <w:rPr>
                <w:rFonts w:ascii="Calibri" w:hAnsi="Calibri" w:cs="Calibri"/>
                <w:sz w:val="24"/>
                <w:szCs w:val="24"/>
              </w:rPr>
              <w:t>º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 xml:space="preserve"> Actividad</w:t>
            </w: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2B28D6B7" w14:textId="77777777" w:rsidR="00131110" w:rsidRDefault="00131110" w:rsidP="00D64EDA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Concepto de gasto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A983"/>
          </w:tcPr>
          <w:p w14:paraId="58C1EA78" w14:textId="77777777" w:rsidR="00131110" w:rsidRDefault="00131110" w:rsidP="00D64EDA">
            <w:pPr>
              <w:pStyle w:val="Textoindependiente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Presupuesto (euros)</w:t>
            </w:r>
          </w:p>
        </w:tc>
      </w:tr>
      <w:tr w:rsidR="00131110" w14:paraId="13A5D31E" w14:textId="77777777" w:rsidTr="00D64EDA">
        <w:trPr>
          <w:cantSplit/>
        </w:trPr>
        <w:tc>
          <w:tcPr>
            <w:tcW w:w="15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A3C6FA" w14:textId="77777777" w:rsidR="00131110" w:rsidRDefault="00131110" w:rsidP="00D64EDA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  <w:p w14:paraId="1B154B40" w14:textId="77777777" w:rsidR="00131110" w:rsidRDefault="00131110" w:rsidP="00D64EDA">
            <w:pPr>
              <w:pStyle w:val="Textoindependiente"/>
              <w:rPr>
                <w:rFonts w:ascii="Calibri" w:hAnsi="Calibri" w:cs="Calibri"/>
                <w:sz w:val="24"/>
                <w:szCs w:val="24"/>
              </w:rPr>
            </w:pPr>
          </w:p>
          <w:p w14:paraId="1AF4956B" w14:textId="77777777" w:rsidR="00131110" w:rsidRDefault="00131110" w:rsidP="00D64EDA">
            <w:pPr>
              <w:pStyle w:val="Textoindependiente"/>
              <w:rPr>
                <w:rFonts w:ascii="Calibri" w:hAnsi="Calibri" w:cs="Calibri"/>
                <w:sz w:val="24"/>
                <w:szCs w:val="24"/>
              </w:rPr>
            </w:pPr>
          </w:p>
          <w:p w14:paraId="3414E212" w14:textId="77777777" w:rsidR="00131110" w:rsidRDefault="00131110" w:rsidP="00D64EDA">
            <w:pPr>
              <w:pStyle w:val="Textoindependiente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3188DC" w14:textId="77777777" w:rsidR="00131110" w:rsidRDefault="00131110" w:rsidP="00D64EDA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Personal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5C1BDE" w14:textId="77777777" w:rsidR="00131110" w:rsidRDefault="00131110" w:rsidP="00D64EDA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131110" w14:paraId="76505ADC" w14:textId="77777777" w:rsidTr="00D64EDA">
        <w:trPr>
          <w:cantSplit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A0D39A" w14:textId="77777777" w:rsidR="00131110" w:rsidRDefault="00131110" w:rsidP="00D64EDA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E2B381" w14:textId="77777777" w:rsidR="00131110" w:rsidRDefault="00131110" w:rsidP="00D64EDA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Servicios externos de consultoría y asistencia técnica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0D3FAA" w14:textId="77777777" w:rsidR="00131110" w:rsidRDefault="00131110" w:rsidP="00D64EDA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131110" w14:paraId="6F12594B" w14:textId="77777777" w:rsidTr="00D64EDA">
        <w:trPr>
          <w:cantSplit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BA9EBD" w14:textId="77777777" w:rsidR="00131110" w:rsidRDefault="00131110" w:rsidP="00D64EDA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687308" w14:textId="77777777" w:rsidR="00131110" w:rsidRDefault="00131110" w:rsidP="00D64EDA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Material fungible y suministros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11C07E" w14:textId="77777777" w:rsidR="00131110" w:rsidRDefault="00131110" w:rsidP="00D64EDA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131110" w14:paraId="5C8615DF" w14:textId="77777777" w:rsidTr="00D64EDA">
        <w:trPr>
          <w:cantSplit/>
          <w:trHeight w:val="408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F882F1" w14:textId="77777777" w:rsidR="00131110" w:rsidRDefault="00131110" w:rsidP="00D64EDA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C41239" w14:textId="77777777" w:rsidR="00131110" w:rsidRDefault="00131110" w:rsidP="00D64EDA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Desplazamiento y alojamiento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FBD0CD" w14:textId="77777777" w:rsidR="00131110" w:rsidRDefault="00131110" w:rsidP="00D64EDA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131110" w14:paraId="4758DAC2" w14:textId="77777777" w:rsidTr="00D64EDA">
        <w:trPr>
          <w:cantSplit/>
          <w:trHeight w:val="372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01FE34" w14:textId="77777777" w:rsidR="00131110" w:rsidRDefault="00131110" w:rsidP="00D64EDA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81E3D6" w14:textId="77777777" w:rsidR="00131110" w:rsidRDefault="00131110" w:rsidP="00D64EDA">
            <w:pPr>
              <w:pStyle w:val="Textoindependiente"/>
            </w:pPr>
            <w:r>
              <w:rPr>
                <w:rFonts w:ascii="Calibri" w:hAnsi="Calibri" w:cs="Calibri"/>
                <w:sz w:val="24"/>
                <w:szCs w:val="24"/>
              </w:rPr>
              <w:t>Informe de auditoría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0E6581" w14:textId="77777777" w:rsidR="00131110" w:rsidRDefault="00131110" w:rsidP="00D64EDA">
            <w:pPr>
              <w:pStyle w:val="Textoindependiente"/>
              <w:snapToGrid w:val="0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131110" w14:paraId="44EBBE90" w14:textId="77777777" w:rsidTr="00D64EDA">
        <w:trPr>
          <w:cantSplit/>
          <w:trHeight w:val="679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CD1699" w14:textId="77777777" w:rsidR="00131110" w:rsidRDefault="00131110" w:rsidP="00D64EDA">
            <w:pPr>
              <w:pStyle w:val="Textoindependiente"/>
              <w:snapToGrid w:val="0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5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4E8C86A" w14:textId="77777777" w:rsidR="00131110" w:rsidRDefault="00131110" w:rsidP="00D64EDA">
            <w:pPr>
              <w:pStyle w:val="Textoindependiente"/>
              <w:snapToGrid w:val="0"/>
              <w:rPr>
                <w:rFonts w:ascii="Calibri" w:hAnsi="Calibri" w:cs="Calibri"/>
                <w:b/>
                <w:sz w:val="24"/>
                <w:szCs w:val="24"/>
              </w:rPr>
            </w:pPr>
          </w:p>
          <w:p w14:paraId="215D8CBC" w14:textId="77777777" w:rsidR="00131110" w:rsidRDefault="00836BED" w:rsidP="00D64EDA">
            <w:pPr>
              <w:pStyle w:val="Textoindependiente"/>
            </w:pPr>
            <w:r>
              <w:rPr>
                <w:rFonts w:ascii="Calibri" w:hAnsi="Calibri" w:cs="Calibri"/>
                <w:b/>
                <w:sz w:val="24"/>
                <w:szCs w:val="24"/>
              </w:rPr>
              <w:t xml:space="preserve">Total actividad </w:t>
            </w:r>
            <w:proofErr w:type="spellStart"/>
            <w:r>
              <w:rPr>
                <w:rFonts w:ascii="Calibri" w:hAnsi="Calibri" w:cs="Calibri"/>
                <w:b/>
                <w:sz w:val="24"/>
                <w:szCs w:val="24"/>
              </w:rPr>
              <w:t>nº</w:t>
            </w:r>
            <w:proofErr w:type="spellEnd"/>
            <w:r>
              <w:rPr>
                <w:rFonts w:ascii="Calibri" w:hAnsi="Calibri" w:cs="Calibri"/>
                <w:b/>
                <w:sz w:val="24"/>
                <w:szCs w:val="24"/>
              </w:rPr>
              <w:t xml:space="preserve"> 1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CECD673" w14:textId="77777777" w:rsidR="00131110" w:rsidRDefault="00131110" w:rsidP="00D64EDA">
            <w:pPr>
              <w:pStyle w:val="Textoindependiente"/>
              <w:snapToGrid w:val="0"/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</w:p>
        </w:tc>
      </w:tr>
    </w:tbl>
    <w:p w14:paraId="22FA6A6A" w14:textId="77777777" w:rsidR="00131110" w:rsidRDefault="00131110">
      <w:pPr>
        <w:rPr>
          <w:rFonts w:ascii="Calibri" w:hAnsi="Calibri" w:cs="Calibri"/>
        </w:rPr>
      </w:pPr>
    </w:p>
    <w:p w14:paraId="7BD11EA6" w14:textId="77777777" w:rsidR="00653BC4" w:rsidRDefault="00653BC4">
      <w:pPr>
        <w:rPr>
          <w:rFonts w:ascii="Calibri" w:hAnsi="Calibri" w:cs="Calibri"/>
          <w:b/>
          <w:bCs/>
          <w:i/>
          <w:iCs/>
          <w:sz w:val="24"/>
          <w:szCs w:val="24"/>
        </w:rPr>
      </w:pPr>
    </w:p>
    <w:p w14:paraId="2091C4B6" w14:textId="77777777" w:rsidR="00653BC4" w:rsidRPr="00985656" w:rsidRDefault="00653BC4">
      <w:pPr>
        <w:rPr>
          <w:sz w:val="24"/>
          <w:szCs w:val="24"/>
        </w:rPr>
      </w:pPr>
      <w:r w:rsidRPr="00985656">
        <w:rPr>
          <w:rFonts w:ascii="Calibri" w:hAnsi="Calibri" w:cs="Calibri"/>
          <w:b/>
          <w:bCs/>
          <w:sz w:val="24"/>
          <w:szCs w:val="24"/>
        </w:rPr>
        <w:t>B. Características de la entidad</w:t>
      </w:r>
    </w:p>
    <w:p w14:paraId="13343E15" w14:textId="77777777" w:rsidR="00653BC4" w:rsidRPr="00985656" w:rsidRDefault="00653BC4">
      <w:pPr>
        <w:rPr>
          <w:rFonts w:ascii="Calibri" w:hAnsi="Calibri" w:cs="Calibri"/>
          <w:b/>
          <w:bCs/>
          <w:i/>
          <w:iCs/>
          <w:sz w:val="24"/>
          <w:szCs w:val="24"/>
        </w:rPr>
      </w:pPr>
    </w:p>
    <w:p w14:paraId="563E5570" w14:textId="77777777" w:rsidR="00653BC4" w:rsidRPr="00985656" w:rsidRDefault="00653BC4">
      <w:pPr>
        <w:rPr>
          <w:sz w:val="24"/>
          <w:szCs w:val="24"/>
        </w:rPr>
      </w:pPr>
      <w:r w:rsidRPr="00985656">
        <w:rPr>
          <w:rFonts w:ascii="Calibri" w:hAnsi="Calibri" w:cs="Calibri"/>
          <w:i/>
          <w:iCs/>
          <w:sz w:val="24"/>
          <w:szCs w:val="24"/>
        </w:rPr>
        <w:t>B.1 Naturaleza y finalidades del solicitante</w:t>
      </w:r>
    </w:p>
    <w:p w14:paraId="3060912A" w14:textId="77777777" w:rsidR="00653BC4" w:rsidRPr="00985656" w:rsidRDefault="00653BC4">
      <w:pPr>
        <w:pStyle w:val="Textoindependiente"/>
        <w:widowControl w:val="0"/>
        <w:numPr>
          <w:ilvl w:val="0"/>
          <w:numId w:val="2"/>
        </w:numPr>
        <w:jc w:val="left"/>
        <w:rPr>
          <w:sz w:val="24"/>
          <w:szCs w:val="24"/>
        </w:rPr>
      </w:pPr>
      <w:r w:rsidRPr="00985656">
        <w:rPr>
          <w:rFonts w:ascii="Calibri" w:hAnsi="Calibri" w:cs="Calibri"/>
          <w:sz w:val="24"/>
          <w:szCs w:val="24"/>
        </w:rPr>
        <w:t>Proporcionar la siguiente información:</w:t>
      </w:r>
    </w:p>
    <w:p w14:paraId="03ADCC2E" w14:textId="77777777" w:rsidR="00653BC4" w:rsidRPr="00985656" w:rsidRDefault="00653BC4">
      <w:pPr>
        <w:pStyle w:val="Textoindependiente"/>
        <w:widowControl w:val="0"/>
        <w:numPr>
          <w:ilvl w:val="0"/>
          <w:numId w:val="7"/>
        </w:numPr>
        <w:rPr>
          <w:sz w:val="24"/>
          <w:szCs w:val="24"/>
        </w:rPr>
      </w:pPr>
      <w:r w:rsidRPr="00985656">
        <w:rPr>
          <w:rFonts w:ascii="Calibri" w:hAnsi="Calibri" w:cs="Calibri"/>
          <w:sz w:val="24"/>
          <w:szCs w:val="24"/>
        </w:rPr>
        <w:t>Plan estratégico u objetivos generales de la entidad solicitante.</w:t>
      </w:r>
    </w:p>
    <w:p w14:paraId="3D7EC4F9" w14:textId="77777777" w:rsidR="00653BC4" w:rsidRPr="00413647" w:rsidRDefault="00653BC4">
      <w:pPr>
        <w:pStyle w:val="Textoindependiente"/>
        <w:widowControl w:val="0"/>
        <w:numPr>
          <w:ilvl w:val="0"/>
          <w:numId w:val="7"/>
        </w:numPr>
        <w:rPr>
          <w:sz w:val="24"/>
          <w:szCs w:val="24"/>
        </w:rPr>
      </w:pPr>
      <w:r w:rsidRPr="00985656">
        <w:rPr>
          <w:rFonts w:ascii="Calibri" w:hAnsi="Calibri" w:cs="Calibri"/>
          <w:sz w:val="24"/>
          <w:szCs w:val="24"/>
        </w:rPr>
        <w:t>Relación de proyectos más relevantes relacionados con la innovación, en curso y ya realizados.</w:t>
      </w:r>
    </w:p>
    <w:p w14:paraId="43574A24" w14:textId="77777777" w:rsidR="00413647" w:rsidRPr="00AD0353" w:rsidRDefault="00413647">
      <w:pPr>
        <w:pStyle w:val="Textoindependiente"/>
        <w:widowControl w:val="0"/>
        <w:numPr>
          <w:ilvl w:val="0"/>
          <w:numId w:val="7"/>
        </w:numPr>
        <w:rPr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Existencia o previsión de creación de un equipo de CPI.</w:t>
      </w:r>
    </w:p>
    <w:p w14:paraId="06C41E13" w14:textId="77777777" w:rsidR="00AD0353" w:rsidRPr="00985656" w:rsidRDefault="00AD0353" w:rsidP="00AD0353">
      <w:pPr>
        <w:pStyle w:val="Textoindependiente"/>
        <w:widowControl w:val="0"/>
        <w:ind w:left="1080"/>
        <w:rPr>
          <w:sz w:val="24"/>
          <w:szCs w:val="24"/>
        </w:rPr>
      </w:pPr>
    </w:p>
    <w:p w14:paraId="2CC26DF5" w14:textId="77777777" w:rsidR="00653BC4" w:rsidRPr="00985656" w:rsidRDefault="00653BC4">
      <w:pPr>
        <w:pStyle w:val="Textoindependiente"/>
        <w:rPr>
          <w:sz w:val="24"/>
          <w:szCs w:val="24"/>
        </w:rPr>
      </w:pPr>
      <w:r w:rsidRPr="00985656">
        <w:rPr>
          <w:rFonts w:ascii="Calibri" w:hAnsi="Calibri" w:cs="Calibri"/>
          <w:i/>
          <w:sz w:val="24"/>
          <w:szCs w:val="24"/>
        </w:rPr>
        <w:t>B.2 En su caso, naturaleza y finalidades del organismo de consultoría o asistencia técnica (en caso de no conocerse todavía, explicar al menos las características del centro que se requieren)</w:t>
      </w:r>
    </w:p>
    <w:p w14:paraId="3A012C8B" w14:textId="77777777" w:rsidR="00653BC4" w:rsidRPr="00985656" w:rsidRDefault="00653BC4">
      <w:pPr>
        <w:pStyle w:val="Textoindependiente"/>
        <w:widowControl w:val="0"/>
        <w:numPr>
          <w:ilvl w:val="0"/>
          <w:numId w:val="2"/>
        </w:numPr>
        <w:jc w:val="left"/>
        <w:rPr>
          <w:sz w:val="24"/>
          <w:szCs w:val="24"/>
        </w:rPr>
      </w:pPr>
      <w:r w:rsidRPr="00985656">
        <w:rPr>
          <w:rFonts w:ascii="Calibri" w:hAnsi="Calibri" w:cs="Calibri"/>
          <w:sz w:val="24"/>
          <w:szCs w:val="24"/>
        </w:rPr>
        <w:t>Proporcionar la siguiente información:</w:t>
      </w:r>
    </w:p>
    <w:p w14:paraId="5A16907C" w14:textId="77777777" w:rsidR="00653BC4" w:rsidRPr="00985656" w:rsidRDefault="00653BC4">
      <w:pPr>
        <w:pStyle w:val="Textoindependiente"/>
        <w:widowControl w:val="0"/>
        <w:numPr>
          <w:ilvl w:val="0"/>
          <w:numId w:val="7"/>
        </w:numPr>
        <w:rPr>
          <w:sz w:val="24"/>
          <w:szCs w:val="24"/>
        </w:rPr>
      </w:pPr>
      <w:r w:rsidRPr="00985656">
        <w:rPr>
          <w:rFonts w:ascii="Calibri" w:hAnsi="Calibri" w:cs="Calibri"/>
          <w:sz w:val="24"/>
          <w:szCs w:val="24"/>
        </w:rPr>
        <w:t>Relación de proyectos más relevantes relacionados con la innovación, en curso y ya realizados.</w:t>
      </w:r>
    </w:p>
    <w:p w14:paraId="2EB1C388" w14:textId="77777777" w:rsidR="00653BC4" w:rsidRPr="00985656" w:rsidRDefault="00653BC4">
      <w:pPr>
        <w:pStyle w:val="Textoindependiente"/>
        <w:rPr>
          <w:rFonts w:ascii="Calibri" w:hAnsi="Calibri" w:cs="Calibri"/>
          <w:sz w:val="24"/>
          <w:szCs w:val="24"/>
        </w:rPr>
      </w:pPr>
    </w:p>
    <w:p w14:paraId="74A7141E" w14:textId="77777777" w:rsidR="00653BC4" w:rsidRPr="00985656" w:rsidRDefault="00653BC4">
      <w:pPr>
        <w:rPr>
          <w:sz w:val="24"/>
          <w:szCs w:val="24"/>
        </w:rPr>
      </w:pPr>
      <w:r w:rsidRPr="00985656">
        <w:rPr>
          <w:rFonts w:ascii="Calibri" w:hAnsi="Calibri" w:cs="Calibri"/>
          <w:b/>
          <w:sz w:val="24"/>
          <w:szCs w:val="24"/>
        </w:rPr>
        <w:t>C. Alineación c</w:t>
      </w:r>
      <w:r w:rsidR="00A977DE" w:rsidRPr="00985656">
        <w:rPr>
          <w:rFonts w:ascii="Calibri" w:hAnsi="Calibri" w:cs="Calibri"/>
          <w:b/>
          <w:sz w:val="24"/>
          <w:szCs w:val="24"/>
        </w:rPr>
        <w:t xml:space="preserve">on la estrategia de innovación </w:t>
      </w:r>
      <w:r w:rsidRPr="00985656">
        <w:rPr>
          <w:rFonts w:ascii="Calibri" w:hAnsi="Calibri" w:cs="Calibri"/>
          <w:b/>
          <w:sz w:val="24"/>
          <w:szCs w:val="24"/>
        </w:rPr>
        <w:t>S3CV</w:t>
      </w:r>
      <w:r w:rsidR="00AD0353">
        <w:rPr>
          <w:rFonts w:ascii="Calibri" w:hAnsi="Calibri" w:cs="Calibri"/>
          <w:b/>
          <w:sz w:val="24"/>
          <w:szCs w:val="24"/>
        </w:rPr>
        <w:t>, políticas medioambientales y políticas de igualdad de género y accesibilidad</w:t>
      </w:r>
      <w:r w:rsidR="001D1F7B">
        <w:rPr>
          <w:rFonts w:ascii="Calibri" w:hAnsi="Calibri" w:cs="Calibri"/>
          <w:b/>
          <w:sz w:val="24"/>
          <w:szCs w:val="24"/>
        </w:rPr>
        <w:t xml:space="preserve"> de personas con diversidad funcional</w:t>
      </w:r>
    </w:p>
    <w:p w14:paraId="48BBA953" w14:textId="77777777" w:rsidR="00653BC4" w:rsidRPr="00985656" w:rsidRDefault="00653BC4">
      <w:pPr>
        <w:rPr>
          <w:rFonts w:ascii="Calibri" w:hAnsi="Calibri" w:cs="Calibri"/>
          <w:sz w:val="24"/>
          <w:szCs w:val="24"/>
        </w:rPr>
      </w:pPr>
    </w:p>
    <w:p w14:paraId="625BBAAE" w14:textId="77777777" w:rsidR="00653BC4" w:rsidRPr="00985656" w:rsidRDefault="00653BC4">
      <w:pPr>
        <w:rPr>
          <w:sz w:val="24"/>
          <w:szCs w:val="24"/>
        </w:rPr>
      </w:pPr>
      <w:r w:rsidRPr="00985656">
        <w:rPr>
          <w:rFonts w:ascii="Calibri" w:hAnsi="Calibri" w:cs="Calibri"/>
          <w:i/>
          <w:sz w:val="24"/>
          <w:szCs w:val="24"/>
        </w:rPr>
        <w:t>C.1. Justificar contestando a los siguientes puntos</w:t>
      </w:r>
    </w:p>
    <w:p w14:paraId="741583C5" w14:textId="77777777" w:rsidR="00653BC4" w:rsidRPr="00985656" w:rsidRDefault="00653BC4">
      <w:pPr>
        <w:pStyle w:val="Textoindependiente"/>
        <w:widowControl w:val="0"/>
        <w:numPr>
          <w:ilvl w:val="0"/>
          <w:numId w:val="9"/>
        </w:numPr>
        <w:rPr>
          <w:sz w:val="24"/>
          <w:szCs w:val="24"/>
        </w:rPr>
      </w:pPr>
      <w:r w:rsidRPr="00985656">
        <w:rPr>
          <w:rFonts w:ascii="Calibri" w:hAnsi="Calibri" w:cs="Calibri"/>
          <w:sz w:val="24"/>
          <w:szCs w:val="24"/>
        </w:rPr>
        <w:t>Explicar la relación del proyecto con</w:t>
      </w:r>
      <w:r w:rsidR="00A977DE" w:rsidRPr="00985656">
        <w:rPr>
          <w:rFonts w:ascii="Calibri" w:hAnsi="Calibri" w:cs="Calibri"/>
          <w:sz w:val="24"/>
          <w:szCs w:val="24"/>
        </w:rPr>
        <w:t xml:space="preserve"> las líneas preferentes de la </w:t>
      </w:r>
      <w:r w:rsidRPr="00985656">
        <w:rPr>
          <w:rFonts w:ascii="Calibri" w:hAnsi="Calibri" w:cs="Calibri"/>
          <w:sz w:val="24"/>
          <w:szCs w:val="24"/>
        </w:rPr>
        <w:t>S3CV.</w:t>
      </w:r>
    </w:p>
    <w:p w14:paraId="786CFF3E" w14:textId="77777777" w:rsidR="00653BC4" w:rsidRPr="00985656" w:rsidRDefault="00653BC4">
      <w:pPr>
        <w:pStyle w:val="Textoindependiente"/>
        <w:widowControl w:val="0"/>
        <w:numPr>
          <w:ilvl w:val="0"/>
          <w:numId w:val="9"/>
        </w:numPr>
        <w:rPr>
          <w:sz w:val="24"/>
          <w:szCs w:val="24"/>
        </w:rPr>
      </w:pPr>
      <w:r w:rsidRPr="00985656">
        <w:rPr>
          <w:rFonts w:ascii="Calibri" w:hAnsi="Calibri" w:cs="Calibri"/>
          <w:sz w:val="24"/>
          <w:szCs w:val="24"/>
        </w:rPr>
        <w:t>Justificar si el proyecto presenta impacto favorable relevante para la economía circular, simbiosis industrial, reducción de residuos, eficiencia energética o minimización del consumo de recursos naturales.</w:t>
      </w:r>
    </w:p>
    <w:p w14:paraId="0888F645" w14:textId="77777777" w:rsidR="00653BC4" w:rsidRPr="00AC414B" w:rsidRDefault="00653BC4">
      <w:pPr>
        <w:pStyle w:val="Textoindependiente"/>
        <w:widowControl w:val="0"/>
        <w:numPr>
          <w:ilvl w:val="0"/>
          <w:numId w:val="9"/>
        </w:numPr>
        <w:rPr>
          <w:strike/>
          <w:sz w:val="24"/>
          <w:szCs w:val="24"/>
        </w:rPr>
      </w:pPr>
      <w:r w:rsidRPr="00985656">
        <w:rPr>
          <w:rFonts w:ascii="Calibri" w:hAnsi="Calibri" w:cs="Calibri"/>
          <w:sz w:val="24"/>
          <w:szCs w:val="24"/>
        </w:rPr>
        <w:t xml:space="preserve">Justificar si existe impacto social del proyecto, </w:t>
      </w:r>
      <w:r w:rsidRPr="00AC414B">
        <w:rPr>
          <w:rFonts w:ascii="Calibri" w:hAnsi="Calibri" w:cs="Calibri"/>
          <w:sz w:val="24"/>
          <w:szCs w:val="24"/>
        </w:rPr>
        <w:t xml:space="preserve">valorando </w:t>
      </w:r>
      <w:r w:rsidR="007C7255" w:rsidRPr="00AC414B">
        <w:rPr>
          <w:rFonts w:ascii="Calibri" w:eastAsia="Symbol" w:hAnsi="Calibri" w:cs="Calibri"/>
          <w:sz w:val="24"/>
          <w:szCs w:val="24"/>
        </w:rPr>
        <w:t>la</w:t>
      </w:r>
      <w:r w:rsidR="007E610C" w:rsidRPr="00AC414B">
        <w:rPr>
          <w:rFonts w:ascii="Calibri" w:eastAsia="Symbol" w:hAnsi="Calibri" w:cs="Calibri"/>
          <w:sz w:val="24"/>
          <w:szCs w:val="24"/>
        </w:rPr>
        <w:t xml:space="preserve">s políticas de </w:t>
      </w:r>
      <w:r w:rsidR="00AC414B" w:rsidRPr="00AC414B">
        <w:rPr>
          <w:rFonts w:ascii="Calibri" w:eastAsia="Symbol" w:hAnsi="Calibri" w:cs="Calibri"/>
          <w:sz w:val="24"/>
          <w:szCs w:val="24"/>
        </w:rPr>
        <w:t xml:space="preserve">igualdad de género y la accesibilidad </w:t>
      </w:r>
      <w:r w:rsidR="007E610C" w:rsidRPr="00AC414B">
        <w:rPr>
          <w:rFonts w:ascii="Calibri" w:eastAsia="Symbol" w:hAnsi="Calibri" w:cs="Calibri"/>
          <w:sz w:val="24"/>
          <w:szCs w:val="24"/>
        </w:rPr>
        <w:t>de personas con diversidad funcional.</w:t>
      </w:r>
      <w:r w:rsidR="007C7255" w:rsidRPr="00AC414B">
        <w:rPr>
          <w:rFonts w:ascii="Calibri" w:eastAsia="Symbol" w:hAnsi="Calibri" w:cs="Calibri"/>
          <w:sz w:val="24"/>
          <w:szCs w:val="24"/>
        </w:rPr>
        <w:t xml:space="preserve"> </w:t>
      </w:r>
    </w:p>
    <w:p w14:paraId="095C7B94" w14:textId="77777777" w:rsidR="00653BC4" w:rsidRPr="00985656" w:rsidRDefault="00653BC4">
      <w:pPr>
        <w:rPr>
          <w:rFonts w:ascii="Calibri" w:hAnsi="Calibri" w:cs="Calibri"/>
          <w:b/>
          <w:sz w:val="24"/>
          <w:szCs w:val="24"/>
        </w:rPr>
      </w:pPr>
    </w:p>
    <w:p w14:paraId="3BFD8D52" w14:textId="77777777" w:rsidR="00653BC4" w:rsidRPr="00985656" w:rsidRDefault="00653BC4">
      <w:pPr>
        <w:rPr>
          <w:rFonts w:ascii="Calibri" w:hAnsi="Calibri" w:cs="Calibri"/>
          <w:b/>
          <w:sz w:val="24"/>
          <w:szCs w:val="24"/>
        </w:rPr>
      </w:pPr>
    </w:p>
    <w:p w14:paraId="0923513E" w14:textId="77777777" w:rsidR="006B4E41" w:rsidRPr="00985656" w:rsidRDefault="006B4E41" w:rsidP="006B4E41">
      <w:pPr>
        <w:rPr>
          <w:color w:val="000000"/>
          <w:sz w:val="24"/>
          <w:szCs w:val="24"/>
        </w:rPr>
      </w:pPr>
      <w:r w:rsidRPr="00985656">
        <w:rPr>
          <w:rFonts w:ascii="Calibri" w:hAnsi="Calibri" w:cs="Calibri"/>
          <w:b/>
          <w:color w:val="000000"/>
          <w:sz w:val="24"/>
          <w:szCs w:val="24"/>
        </w:rPr>
        <w:t>D. Presupuesto resumido</w:t>
      </w:r>
    </w:p>
    <w:p w14:paraId="2AF071D2" w14:textId="77777777" w:rsidR="006B4E41" w:rsidRPr="00985656" w:rsidRDefault="006B4E41" w:rsidP="006B4E41">
      <w:pPr>
        <w:pStyle w:val="Textoindependiente"/>
        <w:rPr>
          <w:rFonts w:ascii="Calibri" w:hAnsi="Calibri" w:cs="Calibri"/>
          <w:color w:val="000000"/>
          <w:sz w:val="24"/>
          <w:szCs w:val="24"/>
          <w:lang w:val="es-ES"/>
        </w:rPr>
      </w:pPr>
    </w:p>
    <w:p w14:paraId="654B44E7" w14:textId="77777777" w:rsidR="006B4E41" w:rsidRPr="00985656" w:rsidRDefault="006B4E41" w:rsidP="006B4E41">
      <w:pPr>
        <w:pStyle w:val="Textoindependiente"/>
        <w:ind w:right="708"/>
        <w:rPr>
          <w:rFonts w:ascii="Calibri" w:hAnsi="Calibri" w:cs="Calibri"/>
          <w:color w:val="000000"/>
          <w:sz w:val="24"/>
          <w:szCs w:val="24"/>
          <w:lang w:val="es-ES"/>
        </w:rPr>
      </w:pPr>
      <w:r w:rsidRPr="00985656">
        <w:rPr>
          <w:rFonts w:ascii="Calibri" w:hAnsi="Calibri" w:cs="Calibri"/>
          <w:color w:val="000000"/>
          <w:sz w:val="24"/>
          <w:szCs w:val="24"/>
          <w:lang w:val="es-ES"/>
        </w:rPr>
        <w:t xml:space="preserve">D.1. Resumen del presupuesto </w:t>
      </w:r>
      <w:r w:rsidRPr="00985656">
        <w:rPr>
          <w:rFonts w:ascii="Calibri" w:hAnsi="Calibri" w:cs="Calibri"/>
          <w:b/>
          <w:color w:val="000000"/>
          <w:sz w:val="24"/>
          <w:szCs w:val="24"/>
          <w:lang w:val="es-ES"/>
        </w:rPr>
        <w:t xml:space="preserve">global </w:t>
      </w:r>
      <w:r w:rsidRPr="00985656">
        <w:rPr>
          <w:rFonts w:ascii="Calibri" w:hAnsi="Calibri" w:cs="Calibri"/>
          <w:color w:val="000000"/>
          <w:sz w:val="24"/>
          <w:szCs w:val="24"/>
          <w:lang w:val="es-ES"/>
        </w:rPr>
        <w:t>del proyecto</w:t>
      </w:r>
    </w:p>
    <w:p w14:paraId="139F33ED" w14:textId="77777777" w:rsidR="00E76800" w:rsidRPr="00985656" w:rsidRDefault="00E76800" w:rsidP="00E76800">
      <w:p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b/>
          <w:i/>
          <w:sz w:val="24"/>
          <w:szCs w:val="24"/>
          <w:u w:val="single"/>
        </w:rPr>
      </w:pPr>
    </w:p>
    <w:p w14:paraId="5D97D50D" w14:textId="77777777" w:rsidR="00E76800" w:rsidRPr="00985656" w:rsidRDefault="00E76800" w:rsidP="00E76800">
      <w:p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i/>
          <w:color w:val="000000"/>
          <w:sz w:val="24"/>
          <w:szCs w:val="24"/>
        </w:rPr>
      </w:pPr>
      <w:r w:rsidRPr="00985656">
        <w:rPr>
          <w:rFonts w:ascii="Calibri" w:hAnsi="Calibri" w:cs="Calibri"/>
          <w:b/>
          <w:i/>
          <w:sz w:val="24"/>
          <w:szCs w:val="24"/>
          <w:u w:val="single"/>
        </w:rPr>
        <w:t>Nota:</w:t>
      </w:r>
      <w:r w:rsidRPr="00985656">
        <w:rPr>
          <w:rFonts w:ascii="Calibri" w:hAnsi="Calibri" w:cs="Calibri"/>
          <w:i/>
          <w:color w:val="000000"/>
          <w:sz w:val="24"/>
          <w:szCs w:val="24"/>
        </w:rPr>
        <w:t xml:space="preserve"> La convocatoria recoge que la ejecución de los proyectos deberá necesariamente plantearse con duración de tres anualidades y el presupuesto del proyecto deberá tener una distribución que cumpla la siguiente estructura de gasto:</w:t>
      </w:r>
    </w:p>
    <w:p w14:paraId="24D53847" w14:textId="77777777" w:rsidR="00E76800" w:rsidRPr="00985656" w:rsidRDefault="00A977DE" w:rsidP="00E76800">
      <w:pPr>
        <w:numPr>
          <w:ilvl w:val="0"/>
          <w:numId w:val="11"/>
        </w:num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i/>
          <w:color w:val="000000"/>
          <w:sz w:val="24"/>
          <w:szCs w:val="24"/>
        </w:rPr>
      </w:pPr>
      <w:r w:rsidRPr="00985656">
        <w:rPr>
          <w:rFonts w:ascii="Calibri" w:hAnsi="Calibri" w:cs="Calibri"/>
          <w:i/>
          <w:color w:val="000000"/>
          <w:sz w:val="24"/>
          <w:szCs w:val="24"/>
        </w:rPr>
        <w:t>el gasto previsto para 202</w:t>
      </w:r>
      <w:r w:rsidR="008645AC">
        <w:rPr>
          <w:rFonts w:ascii="Calibri" w:hAnsi="Calibri" w:cs="Calibri"/>
          <w:i/>
          <w:color w:val="000000"/>
          <w:sz w:val="24"/>
          <w:szCs w:val="24"/>
        </w:rPr>
        <w:t>4</w:t>
      </w:r>
      <w:r w:rsidR="00E76800" w:rsidRPr="00985656">
        <w:rPr>
          <w:rFonts w:ascii="Calibri" w:hAnsi="Calibri" w:cs="Calibri"/>
          <w:i/>
          <w:color w:val="000000"/>
          <w:sz w:val="24"/>
          <w:szCs w:val="24"/>
        </w:rPr>
        <w:t xml:space="preserve"> no deberá ser superior al 1</w:t>
      </w:r>
      <w:r w:rsidR="000E67C4" w:rsidRPr="00985656">
        <w:rPr>
          <w:rFonts w:ascii="Calibri" w:hAnsi="Calibri" w:cs="Calibri"/>
          <w:i/>
          <w:color w:val="000000"/>
          <w:sz w:val="24"/>
          <w:szCs w:val="24"/>
        </w:rPr>
        <w:t>0</w:t>
      </w:r>
      <w:r w:rsidR="00E76800" w:rsidRPr="00985656">
        <w:rPr>
          <w:rFonts w:ascii="Calibri" w:hAnsi="Calibri" w:cs="Calibri"/>
          <w:i/>
          <w:color w:val="000000"/>
          <w:sz w:val="24"/>
          <w:szCs w:val="24"/>
        </w:rPr>
        <w:t>% del total del presupuesto.</w:t>
      </w:r>
    </w:p>
    <w:p w14:paraId="22DCCC7E" w14:textId="77777777" w:rsidR="00E76800" w:rsidRPr="00985656" w:rsidRDefault="00A977DE" w:rsidP="00E76800">
      <w:pPr>
        <w:pStyle w:val="Textoindependiente"/>
        <w:numPr>
          <w:ilvl w:val="0"/>
          <w:numId w:val="11"/>
        </w:numPr>
        <w:rPr>
          <w:rFonts w:ascii="Calibri" w:hAnsi="Calibri" w:cs="Calibri"/>
          <w:i/>
          <w:color w:val="000000"/>
          <w:sz w:val="24"/>
          <w:szCs w:val="24"/>
          <w:lang w:val="es-ES"/>
        </w:rPr>
      </w:pPr>
      <w:r w:rsidRPr="00985656">
        <w:rPr>
          <w:rFonts w:ascii="Calibri" w:hAnsi="Calibri" w:cs="Calibri"/>
          <w:i/>
          <w:color w:val="000000"/>
          <w:sz w:val="24"/>
          <w:szCs w:val="24"/>
          <w:lang w:val="es-ES"/>
        </w:rPr>
        <w:t>el gasto previsto para 202</w:t>
      </w:r>
      <w:r w:rsidR="007E610C">
        <w:rPr>
          <w:rFonts w:ascii="Calibri" w:hAnsi="Calibri" w:cs="Calibri"/>
          <w:i/>
          <w:color w:val="000000"/>
          <w:sz w:val="24"/>
          <w:szCs w:val="24"/>
          <w:lang w:val="es-ES"/>
        </w:rPr>
        <w:t>5</w:t>
      </w:r>
      <w:r w:rsidR="00E76800" w:rsidRPr="00985656">
        <w:rPr>
          <w:rFonts w:ascii="Calibri" w:hAnsi="Calibri" w:cs="Calibri"/>
          <w:i/>
          <w:color w:val="000000"/>
          <w:sz w:val="24"/>
          <w:szCs w:val="24"/>
          <w:lang w:val="es-ES"/>
        </w:rPr>
        <w:t xml:space="preserve"> no deberá ser superior al 50% del total del presupuesto.</w:t>
      </w:r>
    </w:p>
    <w:p w14:paraId="0B9DC94E" w14:textId="77777777" w:rsidR="00E76800" w:rsidRPr="00E76800" w:rsidRDefault="00E76800" w:rsidP="00E76800">
      <w:pPr>
        <w:pStyle w:val="Textoindependiente"/>
        <w:rPr>
          <w:rFonts w:ascii="Calibri" w:hAnsi="Calibri" w:cs="Calibri"/>
          <w:i/>
          <w:sz w:val="24"/>
          <w:szCs w:val="24"/>
          <w:lang w:val="es-ES"/>
        </w:rPr>
      </w:pP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4537"/>
        <w:gridCol w:w="1559"/>
        <w:gridCol w:w="1559"/>
        <w:gridCol w:w="1562"/>
      </w:tblGrid>
      <w:tr w:rsidR="006B4E41" w:rsidRPr="001E161E" w14:paraId="6E3DF238" w14:textId="77777777" w:rsidTr="00884B8B">
        <w:trPr>
          <w:trHeight w:val="875"/>
        </w:trPr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  <w:vAlign w:val="center"/>
          </w:tcPr>
          <w:p w14:paraId="3F406C69" w14:textId="77777777" w:rsidR="006B4E41" w:rsidRPr="001E161E" w:rsidRDefault="006B4E41" w:rsidP="00507C08">
            <w:pPr>
              <w:pStyle w:val="Textoindependiente"/>
              <w:jc w:val="left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Concepto de gasto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258BBF07" w14:textId="77777777" w:rsidR="006B4E41" w:rsidRDefault="007E610C" w:rsidP="00F53C4B">
            <w:pPr>
              <w:pStyle w:val="Textoindependiente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Presupuesto global (€) 2024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A983"/>
          </w:tcPr>
          <w:p w14:paraId="7D2C42EF" w14:textId="77777777" w:rsidR="006B4E41" w:rsidRPr="001E161E" w:rsidRDefault="007E610C" w:rsidP="00F53C4B">
            <w:pPr>
              <w:pStyle w:val="Textoindependiente"/>
              <w:jc w:val="center"/>
              <w:rPr>
                <w:color w:val="000000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Presupuesto global (€) 2025</w:t>
            </w: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A983"/>
          </w:tcPr>
          <w:p w14:paraId="2610D166" w14:textId="77777777" w:rsidR="006B4E41" w:rsidRPr="001E161E" w:rsidRDefault="006B4E41" w:rsidP="00F53C4B">
            <w:pPr>
              <w:pStyle w:val="Textoindependiente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 xml:space="preserve">Presupuesto </w:t>
            </w:r>
            <w:r w:rsidR="007E610C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global (€) 2026</w:t>
            </w:r>
          </w:p>
        </w:tc>
      </w:tr>
      <w:tr w:rsidR="006B4E41" w:rsidRPr="001E161E" w14:paraId="7B91B934" w14:textId="77777777" w:rsidTr="00F53C4B">
        <w:trPr>
          <w:trHeight w:val="301"/>
        </w:trPr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824913" w14:textId="77777777" w:rsidR="006B4E41" w:rsidRPr="001E161E" w:rsidRDefault="006B4E41" w:rsidP="00F53C4B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Personal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3A4C1E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872285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441977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6B4E41" w:rsidRPr="001E161E" w14:paraId="26E81C70" w14:textId="77777777" w:rsidTr="00F53C4B">
        <w:trPr>
          <w:trHeight w:val="287"/>
        </w:trPr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7AEAF7" w14:textId="77777777" w:rsidR="006B4E41" w:rsidRPr="001E161E" w:rsidRDefault="006B4E41" w:rsidP="00F53C4B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 xml:space="preserve">Servicios externos de consultoría </w:t>
            </w:r>
            <w:r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 xml:space="preserve">y asistencia </w:t>
            </w: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técnica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694CEF0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D3926C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50CC8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6B4E41" w:rsidRPr="001E161E" w14:paraId="15814821" w14:textId="77777777" w:rsidTr="00620EEA">
        <w:trPr>
          <w:trHeight w:val="372"/>
        </w:trPr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97CEFA" w14:textId="77777777" w:rsidR="006B4E41" w:rsidRPr="001E161E" w:rsidRDefault="006B4E41" w:rsidP="00F53C4B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lastRenderedPageBreak/>
              <w:t>Material fungible y suministros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EC21F1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DEDB37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8C9D75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6B4E41" w:rsidRPr="001E161E" w14:paraId="33121F73" w14:textId="77777777" w:rsidTr="00620EEA">
        <w:trPr>
          <w:trHeight w:val="421"/>
        </w:trPr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B8DD6D" w14:textId="77777777" w:rsidR="006B4E41" w:rsidRPr="001E161E" w:rsidRDefault="00620EEA" w:rsidP="00F53C4B">
            <w:pPr>
              <w:pStyle w:val="Textoindependiente"/>
              <w:rPr>
                <w:color w:val="000000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Desplazamiento y alojamiento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E13645C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FDD504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E1F21C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6B4E41" w:rsidRPr="001E161E" w14:paraId="3397880C" w14:textId="77777777" w:rsidTr="00F53C4B">
        <w:trPr>
          <w:trHeight w:val="409"/>
        </w:trPr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4D3B3E" w14:textId="77777777" w:rsidR="006B4E41" w:rsidRPr="001E161E" w:rsidRDefault="006B4E41" w:rsidP="00F53C4B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Gastos de auditoría contable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2E6A9C5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0BA1C9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A9734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6B4E41" w:rsidRPr="001E161E" w14:paraId="12DE6B9D" w14:textId="77777777" w:rsidTr="00F53C4B">
        <w:trPr>
          <w:trHeight w:val="409"/>
        </w:trPr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74B0C40" w14:textId="77777777" w:rsidR="006B4E41" w:rsidRPr="001E161E" w:rsidRDefault="006B4E41" w:rsidP="00F53C4B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b/>
                <w:color w:val="000000"/>
                <w:sz w:val="24"/>
                <w:szCs w:val="24"/>
                <w:lang w:val="es-ES"/>
              </w:rPr>
              <w:t>Total proyecto global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521CF8F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D2498C3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0053566" w14:textId="77777777" w:rsidR="006B4E41" w:rsidRPr="001E161E" w:rsidRDefault="006B4E41" w:rsidP="00F53C4B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</w:tbl>
    <w:p w14:paraId="79D32CB0" w14:textId="77777777" w:rsidR="006B4E41" w:rsidRPr="006B4E41" w:rsidRDefault="006B4E41">
      <w:pPr>
        <w:rPr>
          <w:rFonts w:ascii="Calibri" w:hAnsi="Calibri" w:cs="Calibri"/>
          <w:b/>
          <w:sz w:val="24"/>
          <w:szCs w:val="24"/>
          <w:lang w:val="es-ES_tradnl"/>
        </w:rPr>
      </w:pPr>
    </w:p>
    <w:p w14:paraId="35666728" w14:textId="77777777" w:rsidR="006B4E41" w:rsidRDefault="006B4E41">
      <w:pPr>
        <w:rPr>
          <w:rFonts w:ascii="Calibri" w:hAnsi="Calibri" w:cs="Calibri"/>
          <w:b/>
          <w:sz w:val="24"/>
          <w:szCs w:val="24"/>
        </w:rPr>
      </w:pPr>
    </w:p>
    <w:p w14:paraId="34902FE4" w14:textId="77777777" w:rsidR="00653BC4" w:rsidRPr="00985656" w:rsidRDefault="006B4E41">
      <w:pPr>
        <w:rPr>
          <w:sz w:val="24"/>
          <w:szCs w:val="24"/>
        </w:rPr>
      </w:pPr>
      <w:r w:rsidRPr="00985656">
        <w:rPr>
          <w:rFonts w:ascii="Calibri" w:hAnsi="Calibri" w:cs="Calibri"/>
          <w:b/>
          <w:sz w:val="24"/>
          <w:szCs w:val="24"/>
        </w:rPr>
        <w:t>E</w:t>
      </w:r>
      <w:r w:rsidR="00653BC4" w:rsidRPr="00985656">
        <w:rPr>
          <w:rFonts w:ascii="Calibri" w:hAnsi="Calibri" w:cs="Calibri"/>
          <w:b/>
          <w:sz w:val="24"/>
          <w:szCs w:val="24"/>
        </w:rPr>
        <w:t>. Presupuesto detallado del proyecto</w:t>
      </w:r>
    </w:p>
    <w:p w14:paraId="1A8A06D0" w14:textId="77777777" w:rsidR="00653BC4" w:rsidRPr="00985656" w:rsidRDefault="00653BC4">
      <w:pPr>
        <w:rPr>
          <w:rFonts w:ascii="Calibri" w:hAnsi="Calibri" w:cs="Calibri"/>
          <w:sz w:val="24"/>
          <w:szCs w:val="24"/>
        </w:rPr>
      </w:pPr>
    </w:p>
    <w:p w14:paraId="3C3409E4" w14:textId="77777777" w:rsidR="00B418B3" w:rsidRDefault="006B4E41" w:rsidP="007469B1">
      <w:pPr>
        <w:ind w:right="708"/>
        <w:rPr>
          <w:rFonts w:ascii="Calibri" w:hAnsi="Calibri" w:cs="Calibri"/>
          <w:i/>
          <w:sz w:val="24"/>
          <w:szCs w:val="24"/>
        </w:rPr>
      </w:pPr>
      <w:r w:rsidRPr="00985656">
        <w:rPr>
          <w:rFonts w:ascii="Calibri" w:hAnsi="Calibri" w:cs="Calibri"/>
          <w:i/>
          <w:sz w:val="24"/>
          <w:szCs w:val="24"/>
        </w:rPr>
        <w:t>E</w:t>
      </w:r>
      <w:r w:rsidR="007469B1" w:rsidRPr="00985656">
        <w:rPr>
          <w:rFonts w:ascii="Calibri" w:hAnsi="Calibri" w:cs="Calibri"/>
          <w:i/>
          <w:sz w:val="24"/>
          <w:szCs w:val="24"/>
        </w:rPr>
        <w:t>1. Expresar con el mayor detalle posible todos y cada uno de los gastos que se imputarán al proyecto, rellenando las tablas cuyo modelo se encuentra disponible en la web de la AVI.</w:t>
      </w:r>
    </w:p>
    <w:p w14:paraId="336C4FBD" w14:textId="77777777" w:rsidR="00B418B3" w:rsidRDefault="00B418B3" w:rsidP="007469B1">
      <w:pPr>
        <w:ind w:right="708"/>
        <w:rPr>
          <w:rFonts w:ascii="Calibri" w:hAnsi="Calibri" w:cs="Calibri"/>
          <w:i/>
          <w:sz w:val="24"/>
          <w:szCs w:val="24"/>
        </w:rPr>
      </w:pPr>
    </w:p>
    <w:p w14:paraId="5D3BCC51" w14:textId="77777777" w:rsidR="007469B1" w:rsidRPr="00985656" w:rsidRDefault="007469B1" w:rsidP="007469B1">
      <w:pPr>
        <w:ind w:right="708"/>
        <w:rPr>
          <w:sz w:val="24"/>
          <w:szCs w:val="24"/>
        </w:rPr>
      </w:pPr>
      <w:r w:rsidRPr="00985656">
        <w:rPr>
          <w:rFonts w:ascii="Calibri" w:hAnsi="Calibri" w:cs="Calibri"/>
          <w:i/>
          <w:sz w:val="24"/>
          <w:szCs w:val="24"/>
        </w:rPr>
        <w:t>Recordar que en el caso de servicios externos o compra de material inventariable por importes iguales o superiores a 15.000 euros, identificar a un proveedor supone haber pedido con anterioridad tres ofertas, y que no se puede haber iniciado el proyecto con anterioridad a la fecha de solicitud.</w:t>
      </w:r>
    </w:p>
    <w:p w14:paraId="5A1A2447" w14:textId="77777777" w:rsidR="00653BC4" w:rsidRDefault="00653BC4">
      <w:bookmarkStart w:id="0" w:name="_PictureBullets"/>
      <w:bookmarkEnd w:id="0"/>
    </w:p>
    <w:sectPr w:rsidR="00653BC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993" w:right="992" w:bottom="1135" w:left="1701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FF74E9" w14:textId="77777777" w:rsidR="00884B8B" w:rsidRDefault="00884B8B">
      <w:r>
        <w:separator/>
      </w:r>
    </w:p>
  </w:endnote>
  <w:endnote w:type="continuationSeparator" w:id="0">
    <w:p w14:paraId="2C9B8BC0" w14:textId="77777777" w:rsidR="00884B8B" w:rsidRDefault="00884B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tOT-Regular">
    <w:altName w:val="Arial"/>
    <w:charset w:val="00"/>
    <w:family w:val="swiss"/>
    <w:pitch w:val="default"/>
  </w:font>
  <w:font w:name="UnitOT-Light">
    <w:altName w:val="Arial"/>
    <w:charset w:val="00"/>
    <w:family w:val="swiss"/>
    <w:pitch w:val="default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rasandina Bold">
    <w:altName w:val="Calibri"/>
    <w:panose1 w:val="00000000000000000000"/>
    <w:charset w:val="00"/>
    <w:family w:val="modern"/>
    <w:notTrueType/>
    <w:pitch w:val="variable"/>
    <w:sig w:usb0="A100007F" w:usb1="5000004B" w:usb2="00000000" w:usb3="00000000" w:csb0="00000093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0AD553" w14:textId="77777777" w:rsidR="002D72FB" w:rsidRDefault="002D72FB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7564E9" w14:textId="77777777" w:rsidR="00653BC4" w:rsidRDefault="00653BC4">
    <w:pPr>
      <w:pStyle w:val="Piedepgina"/>
      <w:tabs>
        <w:tab w:val="clear" w:pos="4252"/>
        <w:tab w:val="clear" w:pos="8504"/>
        <w:tab w:val="right" w:pos="9356"/>
      </w:tabs>
      <w:ind w:right="283"/>
      <w:jc w:val="right"/>
    </w:pPr>
    <w:r>
      <w:rPr>
        <w:rStyle w:val="Nmerodepgina"/>
        <w:rFonts w:ascii="Calibri" w:eastAsia="Calibri" w:hAnsi="Calibri" w:cs="Calibri"/>
        <w:sz w:val="16"/>
        <w:szCs w:val="16"/>
      </w:rPr>
      <w:t xml:space="preserve">                                                                                                                                                                                                               </w:t>
    </w:r>
  </w:p>
  <w:p w14:paraId="15AD0ED2" w14:textId="77777777" w:rsidR="00653BC4" w:rsidRDefault="00653BC4">
    <w:pPr>
      <w:pStyle w:val="Piedepgina"/>
      <w:tabs>
        <w:tab w:val="clear" w:pos="4252"/>
        <w:tab w:val="clear" w:pos="8504"/>
        <w:tab w:val="right" w:pos="9356"/>
      </w:tabs>
      <w:ind w:right="283"/>
    </w:pPr>
    <w:r w:rsidRPr="002D72FB">
      <w:rPr>
        <w:rStyle w:val="Nmerodepgina"/>
        <w:rFonts w:ascii="Calibri" w:hAnsi="Calibri" w:cs="Calibri"/>
        <w:bCs/>
        <w:sz w:val="16"/>
        <w:szCs w:val="16"/>
      </w:rPr>
      <w:t xml:space="preserve">CPI </w:t>
    </w:r>
    <w:r w:rsidR="002D72FB">
      <w:rPr>
        <w:rStyle w:val="Nmerodepgina"/>
        <w:rFonts w:ascii="Calibri" w:hAnsi="Calibri" w:cs="Calibri"/>
        <w:bCs/>
        <w:sz w:val="16"/>
        <w:szCs w:val="16"/>
      </w:rPr>
      <w:t>2.-</w:t>
    </w:r>
    <w:r w:rsidR="002D72FB" w:rsidRPr="002D72FB">
      <w:rPr>
        <w:rFonts w:ascii="Calibri" w:hAnsi="Calibri" w:cs="Calibri"/>
        <w:bCs/>
        <w:i/>
        <w:sz w:val="16"/>
        <w:szCs w:val="16"/>
      </w:rPr>
      <w:t>Impulso de la demanda de licitaciones de productos y servicios innovadores</w:t>
    </w:r>
    <w:r w:rsidRPr="002D72FB">
      <w:rPr>
        <w:rFonts w:ascii="Calibri" w:hAnsi="Calibri" w:cs="Calibri"/>
        <w:bCs/>
        <w:i/>
        <w:sz w:val="16"/>
        <w:szCs w:val="16"/>
      </w:rPr>
      <w:t xml:space="preserve">  </w:t>
    </w:r>
    <w:r>
      <w:rPr>
        <w:rFonts w:ascii="Calibri" w:hAnsi="Calibri" w:cs="Calibri"/>
        <w:i/>
        <w:sz w:val="16"/>
        <w:szCs w:val="16"/>
      </w:rPr>
      <w:t xml:space="preserve">                   </w:t>
    </w:r>
    <w:r>
      <w:rPr>
        <w:rFonts w:ascii="Calibri" w:hAnsi="Calibri" w:cs="Calibri"/>
        <w:i/>
        <w:sz w:val="16"/>
        <w:szCs w:val="16"/>
      </w:rPr>
      <w:tab/>
    </w:r>
    <w:r>
      <w:rPr>
        <w:rStyle w:val="Nmerodepgina"/>
        <w:rFonts w:ascii="Calibri" w:hAnsi="Calibri" w:cs="Calibri"/>
        <w:sz w:val="16"/>
        <w:szCs w:val="16"/>
      </w:rPr>
      <w:t xml:space="preserve">página </w:t>
    </w:r>
    <w:r>
      <w:rPr>
        <w:rStyle w:val="Nmerodepgina"/>
        <w:rFonts w:cs="Calibri"/>
        <w:sz w:val="16"/>
        <w:szCs w:val="16"/>
      </w:rPr>
      <w:fldChar w:fldCharType="begin"/>
    </w:r>
    <w:r>
      <w:rPr>
        <w:rStyle w:val="Nmerodepgina"/>
        <w:rFonts w:cs="Calibri"/>
        <w:sz w:val="16"/>
        <w:szCs w:val="16"/>
      </w:rPr>
      <w:instrText xml:space="preserve"> PAGE </w:instrText>
    </w:r>
    <w:r>
      <w:rPr>
        <w:rStyle w:val="Nmerodepgina"/>
        <w:rFonts w:cs="Calibri"/>
        <w:sz w:val="16"/>
        <w:szCs w:val="16"/>
      </w:rPr>
      <w:fldChar w:fldCharType="separate"/>
    </w:r>
    <w:r w:rsidR="00856B26">
      <w:rPr>
        <w:rStyle w:val="Nmerodepgina"/>
        <w:rFonts w:cs="Calibri"/>
        <w:noProof/>
        <w:sz w:val="16"/>
        <w:szCs w:val="16"/>
      </w:rPr>
      <w:t>2</w:t>
    </w:r>
    <w:r>
      <w:rPr>
        <w:rStyle w:val="Nmerodepgina"/>
        <w:rFonts w:cs="Calibri"/>
        <w:sz w:val="16"/>
        <w:szCs w:val="16"/>
      </w:rPr>
      <w:fldChar w:fldCharType="end"/>
    </w:r>
    <w:r>
      <w:rPr>
        <w:rStyle w:val="Nmerodepgina"/>
        <w:rFonts w:ascii="Calibri" w:hAnsi="Calibri" w:cs="Calibri"/>
        <w:sz w:val="16"/>
        <w:szCs w:val="16"/>
      </w:rPr>
      <w:t xml:space="preserve"> de </w:t>
    </w:r>
    <w:r>
      <w:rPr>
        <w:rStyle w:val="Nmerodepgina"/>
        <w:rFonts w:cs="Calibri"/>
        <w:sz w:val="16"/>
        <w:szCs w:val="16"/>
      </w:rPr>
      <w:fldChar w:fldCharType="begin"/>
    </w:r>
    <w:r>
      <w:rPr>
        <w:rStyle w:val="Nmerodepgina"/>
        <w:rFonts w:cs="Calibri"/>
        <w:sz w:val="16"/>
        <w:szCs w:val="16"/>
      </w:rPr>
      <w:instrText xml:space="preserve"> NUMPAGES \* ARABIC </w:instrText>
    </w:r>
    <w:r>
      <w:rPr>
        <w:rStyle w:val="Nmerodepgina"/>
        <w:rFonts w:cs="Calibri"/>
        <w:sz w:val="16"/>
        <w:szCs w:val="16"/>
      </w:rPr>
      <w:fldChar w:fldCharType="separate"/>
    </w:r>
    <w:r w:rsidR="00856B26">
      <w:rPr>
        <w:rStyle w:val="Nmerodepgina"/>
        <w:rFonts w:cs="Calibri"/>
        <w:noProof/>
        <w:sz w:val="16"/>
        <w:szCs w:val="16"/>
      </w:rPr>
      <w:t>7</w:t>
    </w:r>
    <w:r>
      <w:rPr>
        <w:rStyle w:val="Nmerodepgina"/>
        <w:rFonts w:cs="Calibri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F2A956" w14:textId="77777777" w:rsidR="00DD2FB6" w:rsidRDefault="00DD2FB6" w:rsidP="00F34E2A">
    <w:pPr>
      <w:pStyle w:val="Piedepgina"/>
      <w:tabs>
        <w:tab w:val="clear" w:pos="4252"/>
        <w:tab w:val="clear" w:pos="8504"/>
        <w:tab w:val="left" w:pos="3675"/>
        <w:tab w:val="right" w:pos="9356"/>
      </w:tabs>
      <w:ind w:right="283"/>
      <w:jc w:val="center"/>
      <w:rPr>
        <w:rStyle w:val="Nmerodepgina"/>
        <w:rFonts w:ascii="Calibri" w:hAnsi="Calibri" w:cs="Calibri"/>
        <w:i/>
        <w:sz w:val="16"/>
      </w:rPr>
    </w:pPr>
  </w:p>
  <w:p w14:paraId="7096586D" w14:textId="2093BF6D" w:rsidR="00653BC4" w:rsidRDefault="00460D29" w:rsidP="00460D29">
    <w:pPr>
      <w:pStyle w:val="Piedepgina"/>
      <w:tabs>
        <w:tab w:val="clear" w:pos="4252"/>
        <w:tab w:val="clear" w:pos="8504"/>
        <w:tab w:val="left" w:pos="3675"/>
        <w:tab w:val="right" w:pos="9356"/>
      </w:tabs>
      <w:ind w:right="283"/>
      <w:jc w:val="center"/>
    </w:pPr>
    <w:r w:rsidRPr="00822A02">
      <w:rPr>
        <w:noProof/>
      </w:rPr>
      <w:pict w14:anchorId="679D6E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1" type="#_x0000_t75" style="width:379.5pt;height:35.25pt;visibility:visible;mso-wrap-style:square">
          <v:imagedata r:id="rId1" o:title=""/>
        </v:shape>
      </w:pict>
    </w:r>
    <w:r>
      <w:rPr>
        <w:noProof/>
      </w:rPr>
      <w:pict w14:anchorId="7EC1BFC3">
        <v:shape id="_x0000_s1032" type="#_x0000_t75" style="position:absolute;left:0;text-align:left;margin-left:67.3pt;margin-top:748.5pt;width:460.65pt;height:42.45pt;z-index:251658240;visibility:visible;mso-position-horizontal-relative:page;mso-position-vertical-relative:text">
          <v:imagedata r:id="rId2" o:title=""/>
          <w10:wrap anchorx="page"/>
        </v:shape>
      </w:pict>
    </w:r>
    <w:r w:rsidR="00653BC4">
      <w:rPr>
        <w:rStyle w:val="Nmerodepgina"/>
        <w:rFonts w:ascii="Calibri" w:hAnsi="Calibri" w:cs="Calibri"/>
        <w:i/>
        <w:sz w:val="16"/>
      </w:rPr>
      <w:tab/>
    </w:r>
    <w:r>
      <w:rPr>
        <w:noProof/>
      </w:rPr>
      <w:pict w14:anchorId="69E699CB">
        <v:shape id="Imagen 1" o:spid="_x0000_s1031" type="#_x0000_t75" style="position:absolute;left:0;text-align:left;margin-left:67.3pt;margin-top:748.5pt;width:460.65pt;height:42.45pt;z-index:251657216;visibility:visible;mso-position-horizontal-relative:page;mso-position-vertical-relative:text">
          <v:imagedata r:id="rId2" o:title=""/>
          <w10:wrap anchorx="page"/>
        </v:shape>
      </w:pict>
    </w:r>
    <w:r w:rsidR="001454AB">
      <w:rPr>
        <w:rStyle w:val="Nmerodepgina"/>
        <w:rFonts w:ascii="Calibri" w:hAnsi="Calibri" w:cs="Calibri"/>
        <w:i/>
        <w:sz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03B434" w14:textId="77777777" w:rsidR="00884B8B" w:rsidRDefault="00884B8B">
      <w:r>
        <w:separator/>
      </w:r>
    </w:p>
  </w:footnote>
  <w:footnote w:type="continuationSeparator" w:id="0">
    <w:p w14:paraId="6BE087AE" w14:textId="77777777" w:rsidR="00884B8B" w:rsidRDefault="00884B8B">
      <w:r>
        <w:continuationSeparator/>
      </w:r>
    </w:p>
  </w:footnote>
  <w:footnote w:id="1">
    <w:p w14:paraId="4EA6E79F" w14:textId="77777777" w:rsidR="0046035A" w:rsidRDefault="0046035A" w:rsidP="0046035A">
      <w:pPr>
        <w:pStyle w:val="Textonotapie"/>
        <w:jc w:val="left"/>
      </w:pPr>
      <w:r>
        <w:rPr>
          <w:rStyle w:val="Refdenotaalpie"/>
        </w:rPr>
        <w:footnoteRef/>
      </w:r>
      <w:r>
        <w:t xml:space="preserve"> Consultar los retos en </w:t>
      </w:r>
    </w:p>
    <w:p w14:paraId="7410A7A9" w14:textId="77777777" w:rsidR="007126BB" w:rsidRPr="007126BB" w:rsidRDefault="00460D29" w:rsidP="007126BB">
      <w:pPr>
        <w:rPr>
          <w:rStyle w:val="Hipervnculo"/>
          <w:rFonts w:eastAsia="SimSun"/>
          <w:lang w:bidi="hi-IN"/>
        </w:rPr>
      </w:pPr>
      <w:hyperlink r:id="rId1" w:tgtFrame="_blank" w:history="1">
        <w:r w:rsidR="007126BB" w:rsidRPr="007126BB">
          <w:rPr>
            <w:rStyle w:val="Hipervnculo"/>
            <w:rFonts w:ascii="Calibri" w:eastAsia="SimSun" w:hAnsi="Calibri" w:cs="Calibri"/>
            <w:lang w:bidi="hi-IN"/>
          </w:rPr>
          <w:t>https</w:t>
        </w:r>
        <w:r w:rsidR="007126BB" w:rsidRPr="007126BB">
          <w:rPr>
            <w:rStyle w:val="Hipervnculo"/>
            <w:rFonts w:eastAsia="SimSun"/>
            <w:lang w:bidi="hi-IN"/>
          </w:rPr>
          <w:t>://innoavi.es/wp-content/uploads/2024/04/resultados_ceie_convocatoria2024.pdf</w:t>
        </w:r>
      </w:hyperlink>
    </w:p>
    <w:p w14:paraId="3DFCE3A0" w14:textId="77777777" w:rsidR="0046035A" w:rsidRDefault="0046035A" w:rsidP="0046035A">
      <w:pPr>
        <w:pStyle w:val="Textonotapie"/>
        <w:jc w:val="lef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4E130A" w14:textId="77777777" w:rsidR="002D72FB" w:rsidRDefault="002D72F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ED92FC" w14:textId="067A1BCF" w:rsidR="00653BC4" w:rsidRDefault="00460D29" w:rsidP="001454AB">
    <w:pPr>
      <w:pStyle w:val="Encabezado"/>
      <w:tabs>
        <w:tab w:val="clear" w:pos="4252"/>
        <w:tab w:val="clear" w:pos="8504"/>
        <w:tab w:val="center" w:pos="4606"/>
        <w:tab w:val="right" w:pos="9213"/>
      </w:tabs>
      <w:jc w:val="center"/>
    </w:pPr>
    <w:r w:rsidRPr="00822A02">
      <w:rPr>
        <w:noProof/>
      </w:rPr>
      <w:pict w14:anchorId="6B4D63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agen 2" o:spid="_x0000_i1028" type="#_x0000_t75" style="width:379.5pt;height:35.25pt;visibility:visible;mso-wrap-style:square">
          <v:imagedata r:id="rId1" o:title=""/>
        </v:shape>
      </w:pict>
    </w:r>
  </w:p>
  <w:p w14:paraId="242C9255" w14:textId="77777777" w:rsidR="00653BC4" w:rsidRDefault="00653BC4">
    <w:pPr>
      <w:pStyle w:val="Encabezado"/>
      <w:tabs>
        <w:tab w:val="clear" w:pos="4252"/>
        <w:tab w:val="clear" w:pos="8504"/>
        <w:tab w:val="center" w:pos="4606"/>
        <w:tab w:val="right" w:pos="9213"/>
      </w:tabs>
    </w:pPr>
    <w:r>
      <w:tab/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D8F656" w14:textId="77777777" w:rsidR="002D72FB" w:rsidRDefault="002D72F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tulo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Ttulo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Ttulo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Ttulo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2"/>
      <w:numFmt w:val="bullet"/>
      <w:lvlText w:val="-"/>
      <w:lvlJc w:val="left"/>
      <w:pPr>
        <w:tabs>
          <w:tab w:val="num" w:pos="0"/>
        </w:tabs>
        <w:ind w:left="1080" w:hanging="360"/>
      </w:pPr>
      <w:rPr>
        <w:rFonts w:ascii="Calibri" w:hAnsi="Calibri" w:cs="Calibri" w:hint="default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 w15:restartNumberingAfterBreak="0">
    <w:nsid w:val="33755239"/>
    <w:multiLevelType w:val="hybridMultilevel"/>
    <w:tmpl w:val="486CD7E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E50284"/>
    <w:multiLevelType w:val="hybridMultilevel"/>
    <w:tmpl w:val="4072A360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2794367"/>
    <w:multiLevelType w:val="hybridMultilevel"/>
    <w:tmpl w:val="3370A024"/>
    <w:lvl w:ilvl="0" w:tplc="3A8673E4">
      <w:start w:val="1"/>
      <w:numFmt w:val="bullet"/>
      <w:lvlText w:val=""/>
      <w:lvlJc w:val="left"/>
      <w:pPr>
        <w:ind w:left="77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num w:numId="1" w16cid:durableId="128864990">
    <w:abstractNumId w:val="0"/>
  </w:num>
  <w:num w:numId="2" w16cid:durableId="1455563422">
    <w:abstractNumId w:val="1"/>
  </w:num>
  <w:num w:numId="3" w16cid:durableId="1320116412">
    <w:abstractNumId w:val="2"/>
  </w:num>
  <w:num w:numId="4" w16cid:durableId="1388844092">
    <w:abstractNumId w:val="3"/>
  </w:num>
  <w:num w:numId="5" w16cid:durableId="2003462262">
    <w:abstractNumId w:val="4"/>
  </w:num>
  <w:num w:numId="6" w16cid:durableId="1322848849">
    <w:abstractNumId w:val="5"/>
  </w:num>
  <w:num w:numId="7" w16cid:durableId="1543247722">
    <w:abstractNumId w:val="6"/>
  </w:num>
  <w:num w:numId="8" w16cid:durableId="53164139">
    <w:abstractNumId w:val="7"/>
  </w:num>
  <w:num w:numId="9" w16cid:durableId="750470277">
    <w:abstractNumId w:val="8"/>
  </w:num>
  <w:num w:numId="10" w16cid:durableId="1745451878">
    <w:abstractNumId w:val="11"/>
  </w:num>
  <w:num w:numId="11" w16cid:durableId="1030375081">
    <w:abstractNumId w:val="9"/>
  </w:num>
  <w:num w:numId="12" w16cid:durableId="72049394">
    <w:abstractNumId w:val="9"/>
  </w:num>
  <w:num w:numId="13" w16cid:durableId="744687861">
    <w:abstractNumId w:val="10"/>
  </w:num>
  <w:num w:numId="14" w16cid:durableId="14427206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F63DEA"/>
    <w:rsid w:val="00024785"/>
    <w:rsid w:val="00075CC7"/>
    <w:rsid w:val="000A254F"/>
    <w:rsid w:val="000B1325"/>
    <w:rsid w:val="000E67C4"/>
    <w:rsid w:val="00131110"/>
    <w:rsid w:val="001326B1"/>
    <w:rsid w:val="001454AB"/>
    <w:rsid w:val="00151726"/>
    <w:rsid w:val="001C3469"/>
    <w:rsid w:val="001D1F7B"/>
    <w:rsid w:val="00247CF8"/>
    <w:rsid w:val="002D72FB"/>
    <w:rsid w:val="002E039D"/>
    <w:rsid w:val="003101D1"/>
    <w:rsid w:val="00364564"/>
    <w:rsid w:val="00392035"/>
    <w:rsid w:val="003B195C"/>
    <w:rsid w:val="003D699B"/>
    <w:rsid w:val="00402AAB"/>
    <w:rsid w:val="00413647"/>
    <w:rsid w:val="00442913"/>
    <w:rsid w:val="0046035A"/>
    <w:rsid w:val="00460D29"/>
    <w:rsid w:val="00471DD2"/>
    <w:rsid w:val="0048691F"/>
    <w:rsid w:val="004B753C"/>
    <w:rsid w:val="004C2098"/>
    <w:rsid w:val="004E37CC"/>
    <w:rsid w:val="00507C08"/>
    <w:rsid w:val="00530D15"/>
    <w:rsid w:val="00567FE7"/>
    <w:rsid w:val="005E54F6"/>
    <w:rsid w:val="005E5D44"/>
    <w:rsid w:val="00620EEA"/>
    <w:rsid w:val="00634BD2"/>
    <w:rsid w:val="00641935"/>
    <w:rsid w:val="00653BC4"/>
    <w:rsid w:val="0066475A"/>
    <w:rsid w:val="00683317"/>
    <w:rsid w:val="006B0288"/>
    <w:rsid w:val="006B4E41"/>
    <w:rsid w:val="006C4096"/>
    <w:rsid w:val="006D0ACE"/>
    <w:rsid w:val="006D5BFC"/>
    <w:rsid w:val="007126BB"/>
    <w:rsid w:val="00737C7D"/>
    <w:rsid w:val="007438EC"/>
    <w:rsid w:val="007469B1"/>
    <w:rsid w:val="007C7255"/>
    <w:rsid w:val="007E610C"/>
    <w:rsid w:val="00812474"/>
    <w:rsid w:val="00836BED"/>
    <w:rsid w:val="008471DE"/>
    <w:rsid w:val="00856B26"/>
    <w:rsid w:val="008645AC"/>
    <w:rsid w:val="00871F53"/>
    <w:rsid w:val="00884B8B"/>
    <w:rsid w:val="008906C2"/>
    <w:rsid w:val="008E6ACE"/>
    <w:rsid w:val="00957D17"/>
    <w:rsid w:val="0096383C"/>
    <w:rsid w:val="00985656"/>
    <w:rsid w:val="009935E6"/>
    <w:rsid w:val="00995C46"/>
    <w:rsid w:val="009D76FA"/>
    <w:rsid w:val="00A41EEF"/>
    <w:rsid w:val="00A46353"/>
    <w:rsid w:val="00A977DE"/>
    <w:rsid w:val="00AC414B"/>
    <w:rsid w:val="00AD0353"/>
    <w:rsid w:val="00AF5EDA"/>
    <w:rsid w:val="00B23D48"/>
    <w:rsid w:val="00B418B3"/>
    <w:rsid w:val="00C12F2F"/>
    <w:rsid w:val="00C370F1"/>
    <w:rsid w:val="00C45A35"/>
    <w:rsid w:val="00C87846"/>
    <w:rsid w:val="00C95037"/>
    <w:rsid w:val="00CF471E"/>
    <w:rsid w:val="00D22B77"/>
    <w:rsid w:val="00D64EDA"/>
    <w:rsid w:val="00D8761A"/>
    <w:rsid w:val="00D94F3A"/>
    <w:rsid w:val="00D96020"/>
    <w:rsid w:val="00D97575"/>
    <w:rsid w:val="00DB346E"/>
    <w:rsid w:val="00DD2FB6"/>
    <w:rsid w:val="00DE36BD"/>
    <w:rsid w:val="00E51BBF"/>
    <w:rsid w:val="00E76800"/>
    <w:rsid w:val="00F34E2A"/>
    <w:rsid w:val="00F53C4B"/>
    <w:rsid w:val="00F63DEA"/>
    <w:rsid w:val="00F77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oNotEmbedSmartTags/>
  <w:decimalSymbol w:val=","/>
  <w:listSeparator w:val=";"/>
  <w14:docId w14:val="376D3FCE"/>
  <w15:chartTrackingRefBased/>
  <w15:docId w15:val="{F2BF2197-2BBF-4028-BEBF-59A0D32C4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jc w:val="both"/>
    </w:pPr>
    <w:rPr>
      <w:rFonts w:ascii="Arial" w:hAnsi="Arial" w:cs="Arial"/>
      <w:lang w:eastAsia="zh-CN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pBdr>
        <w:top w:val="single" w:sz="6" w:space="1" w:color="000000"/>
        <w:left w:val="single" w:sz="6" w:space="3" w:color="000000"/>
        <w:bottom w:val="single" w:sz="6" w:space="1" w:color="000000"/>
        <w:right w:val="single" w:sz="6" w:space="2" w:color="000000"/>
      </w:pBdr>
      <w:shd w:val="clear" w:color="auto" w:fill="CCCCCC"/>
      <w:spacing w:before="120" w:after="120"/>
      <w:outlineLvl w:val="0"/>
    </w:pPr>
    <w:rPr>
      <w:b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1"/>
      </w:numPr>
      <w:tabs>
        <w:tab w:val="center" w:pos="6096"/>
        <w:tab w:val="center" w:pos="8080"/>
      </w:tabs>
      <w:jc w:val="right"/>
      <w:outlineLvl w:val="1"/>
    </w:pPr>
    <w:rPr>
      <w:b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tabs>
        <w:tab w:val="center" w:pos="6096"/>
        <w:tab w:val="center" w:pos="8080"/>
      </w:tabs>
      <w:outlineLvl w:val="2"/>
    </w:pPr>
    <w:rPr>
      <w:b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1"/>
      </w:numPr>
      <w:spacing w:before="60" w:line="360" w:lineRule="auto"/>
      <w:outlineLvl w:val="3"/>
    </w:pPr>
    <w:rPr>
      <w:b/>
      <w:sz w:val="18"/>
    </w:rPr>
  </w:style>
  <w:style w:type="paragraph" w:styleId="Ttulo5">
    <w:name w:val="heading 5"/>
    <w:basedOn w:val="Normal"/>
    <w:next w:val="Normal"/>
    <w:qFormat/>
    <w:pPr>
      <w:keepNext/>
      <w:numPr>
        <w:ilvl w:val="4"/>
        <w:numId w:val="1"/>
      </w:numPr>
      <w:pBdr>
        <w:top w:val="single" w:sz="6" w:space="1" w:color="000000"/>
        <w:left w:val="single" w:sz="6" w:space="3" w:color="000000"/>
        <w:bottom w:val="single" w:sz="6" w:space="1" w:color="000000"/>
        <w:right w:val="single" w:sz="6" w:space="3" w:color="000000"/>
      </w:pBdr>
      <w:shd w:val="clear" w:color="auto" w:fill="CCCCCC"/>
      <w:ind w:left="284" w:hanging="284"/>
      <w:outlineLvl w:val="4"/>
    </w:pPr>
    <w:rPr>
      <w:b/>
      <w:sz w:val="24"/>
    </w:rPr>
  </w:style>
  <w:style w:type="paragraph" w:styleId="Ttulo6">
    <w:name w:val="heading 6"/>
    <w:basedOn w:val="Normal"/>
    <w:next w:val="Normal"/>
    <w:qFormat/>
    <w:pPr>
      <w:keepNext/>
      <w:numPr>
        <w:ilvl w:val="5"/>
        <w:numId w:val="1"/>
      </w:numPr>
      <w:spacing w:after="60"/>
      <w:ind w:left="567" w:hanging="567"/>
      <w:outlineLvl w:val="5"/>
    </w:pPr>
    <w:rPr>
      <w:b/>
    </w:rPr>
  </w:style>
  <w:style w:type="paragraph" w:styleId="Ttulo7">
    <w:name w:val="heading 7"/>
    <w:basedOn w:val="Normal"/>
    <w:next w:val="Normal"/>
    <w:qFormat/>
    <w:pPr>
      <w:keepNext/>
      <w:numPr>
        <w:ilvl w:val="6"/>
        <w:numId w:val="1"/>
      </w:numPr>
      <w:spacing w:after="60"/>
      <w:jc w:val="center"/>
      <w:outlineLvl w:val="6"/>
    </w:pPr>
    <w:rPr>
      <w:i/>
      <w:sz w:val="16"/>
    </w:rPr>
  </w:style>
  <w:style w:type="paragraph" w:styleId="Ttulo8">
    <w:name w:val="heading 8"/>
    <w:basedOn w:val="Normal"/>
    <w:next w:val="Normal"/>
    <w:qFormat/>
    <w:pPr>
      <w:keepNext/>
      <w:numPr>
        <w:ilvl w:val="7"/>
        <w:numId w:val="1"/>
      </w:numPr>
      <w:spacing w:before="120"/>
      <w:jc w:val="left"/>
      <w:outlineLvl w:val="7"/>
    </w:pPr>
    <w:rPr>
      <w:sz w:val="16"/>
    </w:rPr>
  </w:style>
  <w:style w:type="paragraph" w:styleId="Ttulo9">
    <w:name w:val="heading 9"/>
    <w:basedOn w:val="Normal"/>
    <w:next w:val="Normal"/>
    <w:qFormat/>
    <w:pPr>
      <w:keepNext/>
      <w:numPr>
        <w:ilvl w:val="8"/>
        <w:numId w:val="1"/>
      </w:numPr>
      <w:spacing w:before="60"/>
      <w:jc w:val="right"/>
      <w:outlineLvl w:val="8"/>
    </w:pPr>
    <w:rPr>
      <w:b/>
      <w:sz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OpenSymbol" w:hint="default"/>
      <w:sz w:val="24"/>
    </w:rPr>
  </w:style>
  <w:style w:type="character" w:customStyle="1" w:styleId="WW8Num2z1">
    <w:name w:val="WW8Num2z1"/>
    <w:rPr>
      <w:rFonts w:ascii="OpenSymbol" w:hAnsi="OpenSymbol" w:cs="OpenSymbol" w:hint="default"/>
    </w:rPr>
  </w:style>
  <w:style w:type="character" w:customStyle="1" w:styleId="WW8Num2z3">
    <w:name w:val="WW8Num2z3"/>
    <w:rPr>
      <w:rFonts w:ascii="Symbol" w:hAnsi="Symbol" w:cs="OpenSymbol" w:hint="default"/>
    </w:rPr>
  </w:style>
  <w:style w:type="character" w:customStyle="1" w:styleId="WW8Num3z0">
    <w:name w:val="WW8Num3z0"/>
    <w:rPr>
      <w:rFonts w:ascii="Symbol" w:hAnsi="Symbol" w:cs="OpenSymbol" w:hint="default"/>
      <w:sz w:val="24"/>
    </w:rPr>
  </w:style>
  <w:style w:type="character" w:customStyle="1" w:styleId="WW8Num3z1">
    <w:name w:val="WW8Num3z1"/>
    <w:rPr>
      <w:rFonts w:ascii="OpenSymbol" w:hAnsi="OpenSymbol" w:cs="OpenSymbol" w:hint="default"/>
    </w:rPr>
  </w:style>
  <w:style w:type="character" w:customStyle="1" w:styleId="WW8Num3z3">
    <w:name w:val="WW8Num3z3"/>
    <w:rPr>
      <w:rFonts w:ascii="Symbol" w:hAnsi="Symbol" w:cs="OpenSymbol" w:hint="default"/>
    </w:rPr>
  </w:style>
  <w:style w:type="character" w:customStyle="1" w:styleId="WW8Num4z0">
    <w:name w:val="WW8Num4z0"/>
    <w:rPr>
      <w:rFonts w:ascii="Symbol" w:hAnsi="Symbol" w:cs="OpenSymbol" w:hint="default"/>
      <w:sz w:val="24"/>
    </w:rPr>
  </w:style>
  <w:style w:type="character" w:customStyle="1" w:styleId="WW8Num4z1">
    <w:name w:val="WW8Num4z1"/>
    <w:rPr>
      <w:rFonts w:ascii="OpenSymbol" w:hAnsi="OpenSymbol" w:cs="OpenSymbol" w:hint="default"/>
    </w:rPr>
  </w:style>
  <w:style w:type="character" w:customStyle="1" w:styleId="WW8Num4z3">
    <w:name w:val="WW8Num4z3"/>
    <w:rPr>
      <w:rFonts w:ascii="Symbol" w:hAnsi="Symbol" w:cs="OpenSymbol" w:hint="default"/>
    </w:rPr>
  </w:style>
  <w:style w:type="character" w:customStyle="1" w:styleId="WW8Num5z0">
    <w:name w:val="WW8Num5z0"/>
    <w:rPr>
      <w:rFonts w:ascii="Symbol" w:hAnsi="Symbol" w:cs="OpenSymbol" w:hint="default"/>
      <w:sz w:val="24"/>
    </w:rPr>
  </w:style>
  <w:style w:type="character" w:customStyle="1" w:styleId="WW8Num5z1">
    <w:name w:val="WW8Num5z1"/>
    <w:rPr>
      <w:rFonts w:ascii="OpenSymbol" w:hAnsi="OpenSymbol" w:cs="OpenSymbol" w:hint="default"/>
    </w:rPr>
  </w:style>
  <w:style w:type="character" w:customStyle="1" w:styleId="WW8Num5z3">
    <w:name w:val="WW8Num5z3"/>
    <w:rPr>
      <w:rFonts w:ascii="Symbol" w:hAnsi="Symbol" w:cs="OpenSymbol" w:hint="default"/>
    </w:rPr>
  </w:style>
  <w:style w:type="character" w:customStyle="1" w:styleId="WW8Num6z0">
    <w:name w:val="WW8Num6z0"/>
    <w:rPr>
      <w:rFonts w:ascii="Symbol" w:hAnsi="Symbol" w:cs="Symbol" w:hint="default"/>
      <w:sz w:val="24"/>
      <w:szCs w:val="24"/>
    </w:rPr>
  </w:style>
  <w:style w:type="character" w:customStyle="1" w:styleId="WW8Num7z0">
    <w:name w:val="WW8Num7z0"/>
    <w:rPr>
      <w:rFonts w:ascii="Calibri" w:hAnsi="Calibri" w:cs="Calibri" w:hint="default"/>
    </w:rPr>
  </w:style>
  <w:style w:type="character" w:customStyle="1" w:styleId="WW8Num8z0">
    <w:name w:val="WW8Num8z0"/>
    <w:rPr>
      <w:rFonts w:ascii="Symbol" w:hAnsi="Symbol" w:cs="OpenSymbol" w:hint="default"/>
      <w:sz w:val="24"/>
    </w:rPr>
  </w:style>
  <w:style w:type="character" w:customStyle="1" w:styleId="WW8Num8z1">
    <w:name w:val="WW8Num8z1"/>
    <w:rPr>
      <w:rFonts w:ascii="OpenSymbol" w:hAnsi="OpenSymbol" w:cs="OpenSymbol" w:hint="default"/>
    </w:rPr>
  </w:style>
  <w:style w:type="character" w:customStyle="1" w:styleId="WW8Num8z3">
    <w:name w:val="WW8Num8z3"/>
    <w:rPr>
      <w:rFonts w:ascii="Symbol" w:hAnsi="Symbol" w:cs="OpenSymbol" w:hint="default"/>
    </w:rPr>
  </w:style>
  <w:style w:type="character" w:customStyle="1" w:styleId="WW8Num9z0">
    <w:name w:val="WW8Num9z0"/>
    <w:rPr>
      <w:rFonts w:ascii="Symbol" w:hAnsi="Symbol" w:cs="OpenSymbol" w:hint="default"/>
      <w:sz w:val="24"/>
    </w:rPr>
  </w:style>
  <w:style w:type="character" w:customStyle="1" w:styleId="WW8Num9z1">
    <w:name w:val="WW8Num9z1"/>
    <w:rPr>
      <w:rFonts w:ascii="OpenSymbol" w:hAnsi="OpenSymbol" w:cs="OpenSymbol" w:hint="default"/>
    </w:rPr>
  </w:style>
  <w:style w:type="character" w:customStyle="1" w:styleId="WW8Num9z3">
    <w:name w:val="WW8Num9z3"/>
    <w:rPr>
      <w:rFonts w:ascii="Symbol" w:hAnsi="Symbol" w:cs="Open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Fuentedeprrafopredeter1">
    <w:name w:val="Fuente de párrafo predeter.1"/>
  </w:style>
  <w:style w:type="character" w:styleId="Nmerodepgina">
    <w:name w:val="page number"/>
    <w:basedOn w:val="Fuentedeprrafopredeter1"/>
  </w:style>
  <w:style w:type="character" w:customStyle="1" w:styleId="Caracteresdenotaalpie">
    <w:name w:val="Caracteres de nota al pie"/>
    <w:rPr>
      <w:vertAlign w:val="superscript"/>
    </w:rPr>
  </w:style>
  <w:style w:type="character" w:styleId="Hipervnculo">
    <w:name w:val="Hyperlink"/>
    <w:rPr>
      <w:color w:val="0000FF"/>
      <w:u w:val="single"/>
    </w:rPr>
  </w:style>
  <w:style w:type="character" w:customStyle="1" w:styleId="A20">
    <w:name w:val="A20"/>
    <w:rPr>
      <w:rFonts w:ascii="UnitOT-Regular" w:hAnsi="UnitOT-Regular" w:cs="UnitOT-Regular"/>
      <w:color w:val="000000"/>
      <w:sz w:val="21"/>
      <w:szCs w:val="21"/>
    </w:rPr>
  </w:style>
  <w:style w:type="character" w:customStyle="1" w:styleId="A17">
    <w:name w:val="A17"/>
    <w:rPr>
      <w:rFonts w:cs="UnitOT-Light"/>
      <w:i/>
      <w:iCs/>
      <w:color w:val="000000"/>
      <w:sz w:val="16"/>
      <w:szCs w:val="16"/>
    </w:rPr>
  </w:style>
  <w:style w:type="character" w:customStyle="1" w:styleId="Refdecomentario1">
    <w:name w:val="Ref. de comentario1"/>
    <w:rPr>
      <w:sz w:val="16"/>
      <w:szCs w:val="16"/>
    </w:rPr>
  </w:style>
  <w:style w:type="character" w:styleId="Hipervnculovisitado">
    <w:name w:val="FollowedHyperlink"/>
    <w:rPr>
      <w:color w:val="800080"/>
      <w:u w:val="single"/>
    </w:rPr>
  </w:style>
  <w:style w:type="paragraph" w:customStyle="1" w:styleId="Encabezado1">
    <w:name w:val="Encabezado1"/>
    <w:basedOn w:val="Normal"/>
    <w:next w:val="Textoindependient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xtoindependiente">
    <w:name w:val="Body Text"/>
    <w:basedOn w:val="Normal"/>
    <w:link w:val="TextoindependienteCar"/>
    <w:rPr>
      <w:sz w:val="18"/>
      <w:lang w:val="es-ES_tradnl"/>
    </w:rPr>
  </w:style>
  <w:style w:type="paragraph" w:styleId="Lista">
    <w:name w:val="List"/>
    <w:basedOn w:val="Textoindependiente"/>
    <w:rPr>
      <w:rFonts w:cs="Mangal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pPr>
      <w:suppressLineNumbers/>
    </w:pPr>
    <w:rPr>
      <w:rFonts w:cs="Mangal"/>
    </w:rPr>
  </w:style>
  <w:style w:type="paragraph" w:styleId="Piedepgina">
    <w:name w:val="footer"/>
    <w:basedOn w:val="Normal"/>
    <w:pPr>
      <w:tabs>
        <w:tab w:val="center" w:pos="4252"/>
        <w:tab w:val="right" w:pos="8504"/>
      </w:tabs>
      <w:jc w:val="left"/>
    </w:pPr>
    <w:rPr>
      <w:rFonts w:ascii="Times New Roman" w:hAnsi="Times New Roman" w:cs="Times New Roman"/>
      <w:lang w:val="es-ES_tradnl"/>
    </w:rPr>
  </w:style>
  <w:style w:type="paragraph" w:customStyle="1" w:styleId="Textodebloque1">
    <w:name w:val="Texto de bloque1"/>
    <w:basedOn w:val="Normal"/>
    <w:pPr>
      <w:ind w:left="567" w:right="140" w:hanging="567"/>
      <w:jc w:val="left"/>
    </w:pPr>
    <w:rPr>
      <w:sz w:val="16"/>
    </w:rPr>
  </w:style>
  <w:style w:type="paragraph" w:styleId="Sangradetextonormal">
    <w:name w:val="Body Text Indent"/>
    <w:basedOn w:val="Normal"/>
    <w:pPr>
      <w:ind w:left="425" w:hanging="425"/>
    </w:pPr>
  </w:style>
  <w:style w:type="paragraph" w:styleId="Encabezado">
    <w:name w:val="header"/>
    <w:basedOn w:val="Normal"/>
    <w:pPr>
      <w:tabs>
        <w:tab w:val="center" w:pos="4252"/>
        <w:tab w:val="right" w:pos="8504"/>
      </w:tabs>
    </w:pPr>
  </w:style>
  <w:style w:type="paragraph" w:customStyle="1" w:styleId="Sangra2detindependiente1">
    <w:name w:val="Sangría 2 de t. independiente1"/>
    <w:basedOn w:val="Normal"/>
    <w:pPr>
      <w:spacing w:after="60"/>
      <w:ind w:left="284" w:hanging="284"/>
    </w:pPr>
    <w:rPr>
      <w:b/>
    </w:rPr>
  </w:style>
  <w:style w:type="paragraph" w:customStyle="1" w:styleId="Textoindependiente21">
    <w:name w:val="Texto independiente 21"/>
    <w:basedOn w:val="Normal"/>
    <w:rPr>
      <w:i/>
      <w:sz w:val="18"/>
    </w:rPr>
  </w:style>
  <w:style w:type="paragraph" w:customStyle="1" w:styleId="Sangra3detindependiente1">
    <w:name w:val="Sangría 3 de t. independiente1"/>
    <w:basedOn w:val="Normal"/>
    <w:pPr>
      <w:pBdr>
        <w:top w:val="single" w:sz="6" w:space="1" w:color="000000"/>
        <w:left w:val="single" w:sz="6" w:space="1" w:color="000000"/>
        <w:bottom w:val="single" w:sz="6" w:space="1" w:color="000000"/>
        <w:right w:val="single" w:sz="6" w:space="5" w:color="000000"/>
      </w:pBdr>
      <w:shd w:val="clear" w:color="auto" w:fill="CCCCCC"/>
      <w:spacing w:line="360" w:lineRule="auto"/>
      <w:ind w:left="2835"/>
      <w:jc w:val="center"/>
    </w:pPr>
    <w:rPr>
      <w:b/>
      <w:sz w:val="24"/>
    </w:rPr>
  </w:style>
  <w:style w:type="paragraph" w:styleId="Textonotapie">
    <w:name w:val="footnote text"/>
    <w:basedOn w:val="Normal"/>
  </w:style>
  <w:style w:type="paragraph" w:customStyle="1" w:styleId="Textoindependiente31">
    <w:name w:val="Texto independiente 31"/>
    <w:basedOn w:val="Normal"/>
    <w:pPr>
      <w:tabs>
        <w:tab w:val="left" w:pos="1418"/>
      </w:tabs>
      <w:spacing w:before="40"/>
      <w:jc w:val="center"/>
    </w:pPr>
    <w:rPr>
      <w:sz w:val="18"/>
    </w:rPr>
  </w:style>
  <w:style w:type="paragraph" w:customStyle="1" w:styleId="Mapadeldocumento1">
    <w:name w:val="Mapa del documento1"/>
    <w:basedOn w:val="Normal"/>
    <w:pPr>
      <w:shd w:val="clear" w:color="auto" w:fill="000080"/>
    </w:pPr>
    <w:rPr>
      <w:rFonts w:ascii="Tahoma" w:hAnsi="Tahoma" w:cs="Tahoma"/>
    </w:rPr>
  </w:style>
  <w:style w:type="paragraph" w:customStyle="1" w:styleId="Descripcin1">
    <w:name w:val="Descripción1"/>
    <w:basedOn w:val="Normal"/>
    <w:next w:val="Normal"/>
    <w:pPr>
      <w:tabs>
        <w:tab w:val="right" w:pos="2835"/>
        <w:tab w:val="right" w:pos="3402"/>
        <w:tab w:val="left" w:pos="3969"/>
      </w:tabs>
      <w:spacing w:before="60"/>
      <w:ind w:right="-170"/>
    </w:pPr>
    <w:rPr>
      <w:b/>
    </w:rPr>
  </w:style>
  <w:style w:type="paragraph" w:customStyle="1" w:styleId="Listaconvietas1">
    <w:name w:val="Lista con viñetas1"/>
    <w:basedOn w:val="Normal"/>
  </w:style>
  <w:style w:type="paragraph" w:customStyle="1" w:styleId="Pa27">
    <w:name w:val="Pa27"/>
    <w:basedOn w:val="Normal"/>
    <w:next w:val="Normal"/>
    <w:pPr>
      <w:autoSpaceDE w:val="0"/>
      <w:spacing w:line="231" w:lineRule="atLeast"/>
      <w:jc w:val="left"/>
    </w:pPr>
    <w:rPr>
      <w:rFonts w:ascii="UnitOT-Light" w:hAnsi="UnitOT-Light" w:cs="UnitOT-Light"/>
      <w:sz w:val="24"/>
      <w:szCs w:val="24"/>
    </w:rPr>
  </w:style>
  <w:style w:type="paragraph" w:customStyle="1" w:styleId="Pa3">
    <w:name w:val="Pa3"/>
    <w:basedOn w:val="Normal"/>
    <w:next w:val="Normal"/>
    <w:pPr>
      <w:autoSpaceDE w:val="0"/>
      <w:spacing w:line="241" w:lineRule="atLeast"/>
      <w:jc w:val="left"/>
    </w:pPr>
    <w:rPr>
      <w:rFonts w:ascii="UnitOT-Light" w:hAnsi="UnitOT-Light" w:cs="UnitOT-Light"/>
      <w:sz w:val="24"/>
      <w:szCs w:val="24"/>
    </w:rPr>
  </w:style>
  <w:style w:type="paragraph" w:styleId="Textodeglobo">
    <w:name w:val="Balloon Text"/>
    <w:basedOn w:val="Normal"/>
    <w:rPr>
      <w:rFonts w:ascii="Tahoma" w:hAnsi="Tahoma" w:cs="Tahoma"/>
      <w:sz w:val="16"/>
      <w:szCs w:val="16"/>
    </w:rPr>
  </w:style>
  <w:style w:type="paragraph" w:customStyle="1" w:styleId="Textocomentario1">
    <w:name w:val="Texto comentario1"/>
    <w:basedOn w:val="Normal"/>
    <w:pPr>
      <w:jc w:val="left"/>
    </w:pPr>
    <w:rPr>
      <w:rFonts w:ascii="Times New Roman" w:hAnsi="Times New Roman" w:cs="Times New Roman"/>
    </w:rPr>
  </w:style>
  <w:style w:type="paragraph" w:styleId="Asuntodelcomentario">
    <w:name w:val="annotation subject"/>
    <w:basedOn w:val="Textocomentario1"/>
    <w:next w:val="Textocomentario1"/>
    <w:pPr>
      <w:suppressAutoHyphens w:val="0"/>
      <w:jc w:val="both"/>
    </w:pPr>
    <w:rPr>
      <w:rFonts w:ascii="Arial" w:hAnsi="Arial" w:cs="Arial"/>
      <w:b/>
      <w:bCs/>
    </w:rPr>
  </w:style>
  <w:style w:type="paragraph" w:customStyle="1" w:styleId="Standard">
    <w:name w:val="Standard"/>
    <w:pPr>
      <w:suppressAutoHyphens/>
      <w:textAlignment w:val="baseline"/>
    </w:pPr>
    <w:rPr>
      <w:rFonts w:ascii="Liberation Serif" w:eastAsia="SimSun" w:hAnsi="Liberation Serif" w:cs="Arial"/>
      <w:color w:val="00000A"/>
      <w:sz w:val="24"/>
      <w:szCs w:val="24"/>
      <w:lang w:eastAsia="zh-CN" w:bidi="hi-IN"/>
    </w:rPr>
  </w:style>
  <w:style w:type="paragraph" w:styleId="Prrafodelista">
    <w:name w:val="List Paragraph"/>
    <w:basedOn w:val="Normal"/>
    <w:qFormat/>
    <w:pPr>
      <w:ind w:left="708"/>
    </w:pPr>
  </w:style>
  <w:style w:type="paragraph" w:customStyle="1" w:styleId="Textbody">
    <w:name w:val="Text body"/>
    <w:basedOn w:val="Standard"/>
    <w:pPr>
      <w:spacing w:after="140" w:line="288" w:lineRule="auto"/>
    </w:pPr>
    <w:rPr>
      <w:rFonts w:cs="Mangal"/>
      <w:color w:val="auto"/>
      <w:kern w:val="1"/>
    </w:rPr>
  </w:style>
  <w:style w:type="paragraph" w:customStyle="1" w:styleId="AVI-TituloPortada">
    <w:name w:val="AVI - Titulo Portada"/>
    <w:basedOn w:val="Normal"/>
    <w:pPr>
      <w:spacing w:line="960" w:lineRule="exact"/>
      <w:jc w:val="left"/>
    </w:pPr>
    <w:rPr>
      <w:rFonts w:ascii="Trasandina Bold" w:eastAsia="Yu Gothic" w:hAnsi="Trasandina Bold" w:cs="Times New Roman"/>
      <w:b/>
      <w:bCs/>
      <w:sz w:val="104"/>
      <w:szCs w:val="104"/>
      <w:lang w:val="es-ES_tradnl"/>
    </w:rPr>
  </w:style>
  <w:style w:type="paragraph" w:customStyle="1" w:styleId="Textoindependiente1">
    <w:name w:val="Texto independiente1"/>
    <w:basedOn w:val="Standard"/>
    <w:pPr>
      <w:tabs>
        <w:tab w:val="left" w:pos="0"/>
        <w:tab w:val="left" w:pos="1440"/>
        <w:tab w:val="left" w:pos="2880"/>
        <w:tab w:val="left" w:pos="4320"/>
        <w:tab w:val="left" w:pos="5760"/>
        <w:tab w:val="left" w:pos="7200"/>
        <w:tab w:val="left" w:pos="8640"/>
        <w:tab w:val="left" w:pos="10080"/>
        <w:tab w:val="left" w:pos="11520"/>
        <w:tab w:val="left" w:pos="12960"/>
        <w:tab w:val="left" w:pos="14400"/>
        <w:tab w:val="left" w:pos="15840"/>
      </w:tabs>
      <w:spacing w:after="140" w:line="288" w:lineRule="auto"/>
      <w:textAlignment w:val="auto"/>
    </w:pPr>
    <w:rPr>
      <w:rFonts w:cs="Liberation Sans"/>
      <w:color w:val="000000"/>
      <w:sz w:val="28"/>
    </w:rPr>
  </w:style>
  <w:style w:type="paragraph" w:customStyle="1" w:styleId="Contenidodelmarco">
    <w:name w:val="Contenido del marco"/>
    <w:basedOn w:val="Normal"/>
  </w:style>
  <w:style w:type="paragraph" w:customStyle="1" w:styleId="Contenidodelatabla">
    <w:name w:val="Contenido de la tabla"/>
    <w:basedOn w:val="Normal"/>
    <w:pPr>
      <w:suppressLineNumbers/>
    </w:pPr>
  </w:style>
  <w:style w:type="paragraph" w:customStyle="1" w:styleId="Encabezadodelatabla">
    <w:name w:val="Encabezado de la tabla"/>
    <w:basedOn w:val="Contenidodelatabla"/>
    <w:pPr>
      <w:jc w:val="center"/>
    </w:pPr>
    <w:rPr>
      <w:b/>
      <w:bCs/>
    </w:rPr>
  </w:style>
  <w:style w:type="paragraph" w:customStyle="1" w:styleId="Encabezamientoizquierdo">
    <w:name w:val="Encabezamiento izquierdo"/>
    <w:basedOn w:val="Normal"/>
    <w:pPr>
      <w:suppressLineNumbers/>
      <w:tabs>
        <w:tab w:val="center" w:pos="4606"/>
        <w:tab w:val="right" w:pos="9213"/>
      </w:tabs>
    </w:pPr>
  </w:style>
  <w:style w:type="character" w:styleId="Refdecomentario">
    <w:name w:val="annotation reference"/>
    <w:uiPriority w:val="99"/>
    <w:semiHidden/>
    <w:unhideWhenUsed/>
    <w:rsid w:val="0066475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66475A"/>
  </w:style>
  <w:style w:type="character" w:customStyle="1" w:styleId="TextocomentarioCar">
    <w:name w:val="Texto comentario Car"/>
    <w:link w:val="Textocomentario"/>
    <w:uiPriority w:val="99"/>
    <w:semiHidden/>
    <w:rsid w:val="0066475A"/>
    <w:rPr>
      <w:rFonts w:ascii="Arial" w:hAnsi="Arial" w:cs="Arial"/>
      <w:lang w:eastAsia="zh-CN"/>
    </w:rPr>
  </w:style>
  <w:style w:type="paragraph" w:customStyle="1" w:styleId="Prrafodelista1">
    <w:name w:val="Párrafo de lista1"/>
    <w:basedOn w:val="Standard"/>
    <w:rsid w:val="000A254F"/>
    <w:pPr>
      <w:spacing w:after="200"/>
      <w:ind w:left="720"/>
    </w:pPr>
  </w:style>
  <w:style w:type="character" w:customStyle="1" w:styleId="TextoindependienteCar">
    <w:name w:val="Texto independiente Car"/>
    <w:link w:val="Textoindependiente"/>
    <w:rsid w:val="00E76800"/>
    <w:rPr>
      <w:rFonts w:ascii="Arial" w:hAnsi="Arial" w:cs="Arial"/>
      <w:sz w:val="18"/>
      <w:lang w:val="es-ES_tradnl" w:eastAsia="zh-CN"/>
    </w:rPr>
  </w:style>
  <w:style w:type="character" w:styleId="Refdenotaalpie">
    <w:name w:val="footnote reference"/>
    <w:uiPriority w:val="99"/>
    <w:semiHidden/>
    <w:unhideWhenUsed/>
    <w:rsid w:val="0046035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357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8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innoavi.es/wp-content/uploads/2024/04/resultados_ceie_convocatoria2024.pdf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7B4044-25F5-4426-AE4F-DCB693A77D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1323</Words>
  <Characters>7281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AVI - CPI</vt:lpstr>
    </vt:vector>
  </TitlesOfParts>
  <Company/>
  <LinksUpToDate>false</LinksUpToDate>
  <CharactersWithSpaces>8587</CharactersWithSpaces>
  <SharedDoc>false</SharedDoc>
  <HLinks>
    <vt:vector size="6" baseType="variant">
      <vt:variant>
        <vt:i4>6094858</vt:i4>
      </vt:variant>
      <vt:variant>
        <vt:i4>0</vt:i4>
      </vt:variant>
      <vt:variant>
        <vt:i4>0</vt:i4>
      </vt:variant>
      <vt:variant>
        <vt:i4>5</vt:i4>
      </vt:variant>
      <vt:variant>
        <vt:lpwstr>https://innoavi.es/wp-content/uploads/2024/04/resultados_ceie_convocatoria2024.pdf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AVI - CPI</dc:title>
  <dc:subject/>
  <dc:creator>AVI</dc:creator>
  <cp:keywords/>
  <dc:description/>
  <cp:lastModifiedBy>Silvia Sanchez Salvo</cp:lastModifiedBy>
  <cp:revision>5</cp:revision>
  <cp:lastPrinted>2018-05-15T08:27:00Z</cp:lastPrinted>
  <dcterms:created xsi:type="dcterms:W3CDTF">2024-05-07T12:57:00Z</dcterms:created>
  <dcterms:modified xsi:type="dcterms:W3CDTF">2024-05-13T11:24:00Z</dcterms:modified>
</cp:coreProperties>
</file>