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2D5542" w14:textId="278E6893" w:rsidR="008022E3" w:rsidRDefault="008022E3">
      <w:pPr>
        <w:ind w:right="708"/>
        <w:rPr>
          <w:noProof/>
          <w:lang w:eastAsia="es-ES"/>
        </w:rPr>
      </w:pPr>
    </w:p>
    <w:p w14:paraId="0B1BD766" w14:textId="77777777" w:rsidR="00B95207" w:rsidRDefault="00B95207">
      <w:pPr>
        <w:ind w:right="708"/>
        <w:rPr>
          <w:noProof/>
          <w:lang w:eastAsia="es-ES"/>
        </w:rPr>
      </w:pPr>
    </w:p>
    <w:p w14:paraId="613D546A" w14:textId="77777777" w:rsidR="00B95207" w:rsidRDefault="00B95207">
      <w:pPr>
        <w:ind w:right="708"/>
        <w:rPr>
          <w:noProof/>
          <w:lang w:eastAsia="es-ES"/>
        </w:rPr>
      </w:pPr>
    </w:p>
    <w:p w14:paraId="6552953E" w14:textId="77777777" w:rsidR="005D5F51" w:rsidRDefault="005D5F51">
      <w:pPr>
        <w:ind w:right="708"/>
        <w:rPr>
          <w:noProof/>
          <w:lang w:eastAsia="es-ES"/>
        </w:rPr>
      </w:pPr>
    </w:p>
    <w:p w14:paraId="0F8FF272" w14:textId="77777777" w:rsidR="008979AB" w:rsidRDefault="008979AB">
      <w:pPr>
        <w:ind w:right="708"/>
        <w:rPr>
          <w:noProof/>
          <w:lang w:eastAsia="es-ES"/>
        </w:rPr>
      </w:pPr>
    </w:p>
    <w:p w14:paraId="5B804375" w14:textId="77777777" w:rsidR="005D5F51" w:rsidRDefault="005D5F51">
      <w:pPr>
        <w:ind w:right="708"/>
        <w:rPr>
          <w:noProof/>
          <w:lang w:eastAsia="es-ES"/>
        </w:rPr>
      </w:pPr>
    </w:p>
    <w:p w14:paraId="5BD4378E" w14:textId="77777777" w:rsidR="005D5F51" w:rsidRDefault="005D5F51">
      <w:pPr>
        <w:ind w:right="708"/>
        <w:rPr>
          <w:noProof/>
          <w:lang w:eastAsia="es-ES"/>
        </w:rPr>
      </w:pPr>
    </w:p>
    <w:p w14:paraId="57D9C54D" w14:textId="587303CC" w:rsidR="005D5F51" w:rsidRDefault="005D5F51">
      <w:pPr>
        <w:ind w:right="708"/>
        <w:rPr>
          <w:i/>
          <w:sz w:val="32"/>
          <w:szCs w:val="32"/>
          <w:lang w:eastAsia="es-ES"/>
        </w:rPr>
      </w:pPr>
      <w:r>
        <w:rPr>
          <w:rFonts w:cstheme="minorHAnsi"/>
          <w:noProof/>
          <w:color w:val="808080" w:themeColor="background1" w:themeShade="80"/>
          <w:sz w:val="48"/>
          <w:szCs w:val="48"/>
          <w:lang w:eastAsia="es-ES"/>
        </w:rPr>
        <w:drawing>
          <wp:inline distT="0" distB="0" distL="0" distR="0" wp14:anchorId="4F65875E" wp14:editId="05070E53">
            <wp:extent cx="3200400" cy="1914525"/>
            <wp:effectExtent l="0" t="0" r="0" b="9525"/>
            <wp:docPr id="747534519" name="Imagen 1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34519" name="Imagen 1" descr="Logotipo, 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AD933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242EEA9C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78F90535" w14:textId="4EDDDD00" w:rsidR="005D5F51" w:rsidRDefault="008979AB">
      <w:pPr>
        <w:ind w:right="708"/>
        <w:rPr>
          <w:i/>
          <w:sz w:val="32"/>
          <w:szCs w:val="32"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7E4B357E" wp14:editId="3135943A">
                <wp:simplePos x="0" y="0"/>
                <wp:positionH relativeFrom="margin">
                  <wp:posOffset>789305</wp:posOffset>
                </wp:positionH>
                <wp:positionV relativeFrom="page">
                  <wp:posOffset>4230370</wp:posOffset>
                </wp:positionV>
                <wp:extent cx="4732655" cy="2265045"/>
                <wp:effectExtent l="0" t="0" r="0" b="1905"/>
                <wp:wrapTight wrapText="bothSides">
                  <wp:wrapPolygon edited="0">
                    <wp:start x="0" y="0"/>
                    <wp:lineTo x="0" y="21437"/>
                    <wp:lineTo x="21475" y="21437"/>
                    <wp:lineTo x="21475" y="0"/>
                    <wp:lineTo x="0" y="0"/>
                  </wp:wrapPolygon>
                </wp:wrapTight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2265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953098" w14:textId="40FFD95F" w:rsidR="00AE5E2E" w:rsidRDefault="00AE5E2E" w:rsidP="00B01219">
                            <w:pPr>
                              <w:jc w:val="left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52"/>
                                <w:szCs w:val="52"/>
                              </w:rPr>
                              <w:t>Asimilación de Tecnologías Avanzadas y su difusión al Sistema Valenciano de Innovación</w:t>
                            </w:r>
                          </w:p>
                          <w:p w14:paraId="4EAB478F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F763793" w14:textId="2A31AC49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Memoria descriptiva del proyecto</w:t>
                            </w:r>
                          </w:p>
                          <w:p w14:paraId="31ABBB02" w14:textId="77777777" w:rsidR="00AE5E2E" w:rsidRDefault="00AE5E2E">
                            <w:pP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</w:pPr>
                          </w:p>
                          <w:p w14:paraId="243200D0" w14:textId="31C798A7" w:rsidR="00AE5E2E" w:rsidRDefault="00AE5E2E">
                            <w:r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Convocatoria 202</w:t>
                            </w:r>
                            <w:r w:rsidR="00E82F12">
                              <w:rPr>
                                <w:rFonts w:ascii="Calibri" w:hAnsi="Calibri" w:cs="Calibri"/>
                                <w:i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2D55F12C" w14:textId="77777777" w:rsidR="00AE5E2E" w:rsidRDefault="00AE5E2E">
                            <w:pPr>
                              <w:rPr>
                                <w:rFonts w:ascii="Trasandina Bold" w:hAnsi="Trasandina Bold" w:cs="Trasandina Bold"/>
                                <w:b/>
                                <w:bCs/>
                                <w:i/>
                                <w:sz w:val="104"/>
                                <w:szCs w:val="104"/>
                              </w:rPr>
                            </w:pPr>
                          </w:p>
                          <w:p w14:paraId="5511F502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CF12744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A7C37DE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38A2D69" w14:textId="77777777" w:rsidR="00AE5E2E" w:rsidRDefault="00AE5E2E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14:paraId="76FCE6F7" w14:textId="77777777" w:rsidR="00AE5E2E" w:rsidRDefault="00AE5E2E"/>
                          <w:p w14:paraId="4A780329" w14:textId="77777777" w:rsidR="00AE5E2E" w:rsidRDefault="00AE5E2E">
                            <w:pPr>
                              <w:pStyle w:val="AVI-TituloPortada"/>
                              <w:rPr>
                                <w:rFonts w:ascii="Calibri" w:hAnsi="Calibri" w:cs="Calibri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4B357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2.15pt;margin-top:333.1pt;width:372.65pt;height:178.3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" stroked="f">
                <v:textbox inset="0,0,0,0">
                  <w:txbxContent>
                    <w:p w14:paraId="6D953098" w14:textId="40FFD95F" w:rsidR="00AE5E2E" w:rsidRDefault="00AE5E2E" w:rsidP="00B01219">
                      <w:pPr>
                        <w:jc w:val="left"/>
                      </w:pPr>
                      <w:r>
                        <w:rPr>
                          <w:rFonts w:ascii="Calibri" w:hAnsi="Calibri" w:cs="Calibri"/>
                          <w:b/>
                          <w:sz w:val="52"/>
                          <w:szCs w:val="52"/>
                        </w:rPr>
                        <w:t>Asimilación de Tecnologías Avanzadas y su difusión al Sistema Valenciano de Innovación</w:t>
                      </w:r>
                    </w:p>
                    <w:p w14:paraId="4EAB478F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F763793" w14:textId="2A31AC49" w:rsidR="00AE5E2E" w:rsidRDefault="00AE5E2E">
                      <w: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Memoria descriptiva del proyecto</w:t>
                      </w:r>
                    </w:p>
                    <w:p w14:paraId="31ABBB02" w14:textId="77777777" w:rsidR="00AE5E2E" w:rsidRDefault="00AE5E2E">
                      <w:pP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</w:pPr>
                    </w:p>
                    <w:p w14:paraId="243200D0" w14:textId="31C798A7" w:rsidR="00AE5E2E" w:rsidRDefault="00AE5E2E">
                      <w:r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Convocatoria 202</w:t>
                      </w:r>
                      <w:r w:rsidR="00E82F12">
                        <w:rPr>
                          <w:rFonts w:ascii="Calibri" w:hAnsi="Calibri" w:cs="Calibri"/>
                          <w:i/>
                          <w:sz w:val="36"/>
                          <w:szCs w:val="36"/>
                        </w:rPr>
                        <w:t>6</w:t>
                      </w:r>
                    </w:p>
                    <w:p w14:paraId="2D55F12C" w14:textId="77777777" w:rsidR="00AE5E2E" w:rsidRDefault="00AE5E2E">
                      <w:pPr>
                        <w:rPr>
                          <w:rFonts w:ascii="Trasandina Bold" w:hAnsi="Trasandina Bold" w:cs="Trasandina Bold"/>
                          <w:b/>
                          <w:bCs/>
                          <w:i/>
                          <w:sz w:val="104"/>
                          <w:szCs w:val="104"/>
                        </w:rPr>
                      </w:pPr>
                    </w:p>
                    <w:p w14:paraId="5511F502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sz w:val="28"/>
                          <w:szCs w:val="28"/>
                        </w:rPr>
                      </w:pPr>
                    </w:p>
                    <w:p w14:paraId="2CF12744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A7C37DE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38A2D69" w14:textId="77777777" w:rsidR="00AE5E2E" w:rsidRDefault="00AE5E2E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  <w:p w14:paraId="76FCE6F7" w14:textId="77777777" w:rsidR="00AE5E2E" w:rsidRDefault="00AE5E2E"/>
                    <w:p w14:paraId="4A780329" w14:textId="77777777" w:rsidR="00AE5E2E" w:rsidRDefault="00AE5E2E">
                      <w:pPr>
                        <w:pStyle w:val="AVI-TituloPortada"/>
                        <w:rPr>
                          <w:rFonts w:ascii="Calibri" w:hAnsi="Calibri" w:cs="Calibri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p w14:paraId="619DE38E" w14:textId="43FFFEC6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1DEE119F" w14:textId="4A9C6FD0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554200CE" w14:textId="535C0EE5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25AE4E0B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0A160E73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0B84C6E2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32B02388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541F19D2" w14:textId="77777777" w:rsidR="005D5F51" w:rsidRDefault="005D5F51">
      <w:pPr>
        <w:ind w:right="708"/>
        <w:rPr>
          <w:i/>
          <w:sz w:val="32"/>
          <w:szCs w:val="32"/>
          <w:lang w:eastAsia="es-ES"/>
        </w:rPr>
      </w:pPr>
    </w:p>
    <w:p w14:paraId="6B2C99A5" w14:textId="77777777" w:rsidR="008022E3" w:rsidRDefault="008022E3">
      <w:pPr>
        <w:ind w:right="708"/>
        <w:rPr>
          <w:rFonts w:ascii="Calibri" w:hAnsi="Calibri" w:cs="Calibri"/>
          <w:b/>
          <w:bCs/>
          <w:i/>
          <w:iCs/>
          <w:sz w:val="24"/>
          <w:szCs w:val="24"/>
          <w:u w:val="single"/>
          <w:lang w:eastAsia="es-ES"/>
        </w:rPr>
      </w:pPr>
    </w:p>
    <w:p w14:paraId="290F3286" w14:textId="3FC0EF72" w:rsidR="008022E3" w:rsidRDefault="000659D0">
      <w:pPr>
        <w:ind w:right="708"/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  <w:r>
        <w:rPr>
          <w:noProof/>
          <w:lang w:eastAsia="es-ES"/>
        </w:rPr>
        <mc:AlternateContent>
          <mc:Choice Requires="wps">
            <w:drawing>
              <wp:anchor distT="45720" distB="45720" distL="114935" distR="114935" simplePos="0" relativeHeight="251658752" behindDoc="0" locked="0" layoutInCell="1" allowOverlap="1" wp14:anchorId="6ADC2841" wp14:editId="689357A0">
                <wp:simplePos x="0" y="0"/>
                <wp:positionH relativeFrom="column">
                  <wp:posOffset>-146685</wp:posOffset>
                </wp:positionH>
                <wp:positionV relativeFrom="paragraph">
                  <wp:posOffset>357505</wp:posOffset>
                </wp:positionV>
                <wp:extent cx="5770880" cy="2438400"/>
                <wp:effectExtent l="0" t="0" r="20320" b="19050"/>
                <wp:wrapSquare wrapText="bothSides"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24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EDCB7" w14:textId="77777777" w:rsidR="00AE5E2E" w:rsidRDefault="00AE5E2E" w:rsidP="00B01219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3F6FD5"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Solicitante:</w:t>
                            </w:r>
                          </w:p>
                          <w:p w14:paraId="7FA154AF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B3ACBDC" w14:textId="12A3230C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17843557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46F90E5A" w14:textId="25B707EC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Acrónimo:</w:t>
                            </w:r>
                          </w:p>
                          <w:p w14:paraId="79B7A858" w14:textId="049BBA6A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EC29DE1" w14:textId="4D68FF34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D526589" w14:textId="0A0E05D3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2E45FA7B" w14:textId="77777777" w:rsidR="00AE5E2E" w:rsidRDefault="00AE5E2E" w:rsidP="000659D0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Firma electrónica:</w:t>
                            </w:r>
                          </w:p>
                          <w:p w14:paraId="4DA6FE46" w14:textId="77777777" w:rsidR="00AE5E2E" w:rsidRDefault="00AE5E2E" w:rsidP="000659D0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2"/>
                                <w:szCs w:val="22"/>
                              </w:rPr>
                              <w:t>(Responsable del proyecto o Representante Legal):</w:t>
                            </w:r>
                          </w:p>
                          <w:p w14:paraId="0647B339" w14:textId="77777777" w:rsidR="00AE5E2E" w:rsidRPr="00704A2F" w:rsidRDefault="00AE5E2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  <w:p w14:paraId="49ABB4BA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5B411C82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BEF985E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1B532A0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F64144A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D6B57DD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A169239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EF485DA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5BFBA4F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575B58CA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66A3365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134286C1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A386484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07503F4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42585FB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2E919599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2224D6E4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A54A72A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1C9DFB42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73BCD656" w14:textId="77777777" w:rsidR="00AE5E2E" w:rsidRDefault="00AE5E2E"/>
                          <w:p w14:paraId="103D959B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25A106B2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2D8A94A9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875E180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1D58B7A1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F8963F1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04CC0732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23CB958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E9F36F2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D0B8A74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ECB41E3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6AB485B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40388F4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6A9AD77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16708A3F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76744875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660CABD5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0F2909FC" w14:textId="77777777" w:rsidR="00AE5E2E" w:rsidRDefault="00AE5E2E">
                            <w:pPr>
                              <w:ind w:left="709" w:right="566"/>
                              <w:rPr>
                                <w:rFonts w:ascii="Calibri" w:hAnsi="Calibri" w:cs="Calibri"/>
                                <w:b/>
                                <w:color w:val="333333"/>
                                <w:sz w:val="24"/>
                                <w:szCs w:val="24"/>
                              </w:rPr>
                            </w:pPr>
                          </w:p>
                          <w:p w14:paraId="3470C8D6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Entidad solicitante: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65D58DBC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NIF:</w:t>
                            </w:r>
                          </w:p>
                          <w:p w14:paraId="4CAB56E3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64312A63" w14:textId="77777777" w:rsidR="00AE5E2E" w:rsidRDefault="00AE5E2E"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  <w:t>Título del proyecto:</w:t>
                            </w:r>
                          </w:p>
                          <w:p w14:paraId="4D3415B2" w14:textId="77777777" w:rsidR="00AE5E2E" w:rsidRDefault="00AE5E2E">
                            <w:pPr>
                              <w:rPr>
                                <w:rFonts w:ascii="Calibri" w:hAnsi="Calibri" w:cs="Calibri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C2841" id="Text Box 4" o:spid="_x0000_s1027" type="#_x0000_t202" style="position:absolute;left:0;text-align:left;margin-left:-11.55pt;margin-top:28.15pt;width:454.4pt;height:192pt;z-index:251658752;visibility:visible;mso-wrap-style:squar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" strokecolor="white">
                <v:textbox>
                  <w:txbxContent>
                    <w:p w14:paraId="48FEDCB7" w14:textId="77777777" w:rsidR="00AE5E2E" w:rsidRDefault="00AE5E2E" w:rsidP="00B01219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 w:rsidRPr="003F6FD5"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Solicitante:</w:t>
                      </w:r>
                    </w:p>
                    <w:p w14:paraId="7FA154AF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B3ACBDC" w14:textId="12A3230C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17843557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46F90E5A" w14:textId="25B707EC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Acrónimo:</w:t>
                      </w:r>
                    </w:p>
                    <w:p w14:paraId="79B7A858" w14:textId="049BBA6A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3EC29DE1" w14:textId="4D68FF34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7D526589" w14:textId="0A0E05D3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2E45FA7B" w14:textId="77777777" w:rsidR="00AE5E2E" w:rsidRDefault="00AE5E2E" w:rsidP="000659D0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Firma electrónica:</w:t>
                      </w:r>
                    </w:p>
                    <w:p w14:paraId="4DA6FE46" w14:textId="77777777" w:rsidR="00AE5E2E" w:rsidRDefault="00AE5E2E" w:rsidP="000659D0">
                      <w:pP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sz w:val="22"/>
                          <w:szCs w:val="22"/>
                        </w:rPr>
                        <w:t>(Responsable del proyecto o Representante Legal):</w:t>
                      </w:r>
                    </w:p>
                    <w:p w14:paraId="0647B339" w14:textId="77777777" w:rsidR="00AE5E2E" w:rsidRPr="00704A2F" w:rsidRDefault="00AE5E2E">
                      <w:pPr>
                        <w:rPr>
                          <w:b/>
                          <w:i/>
                        </w:rPr>
                      </w:pPr>
                    </w:p>
                    <w:p w14:paraId="49ABB4BA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5B411C82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BEF985E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61B532A0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F64144A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3D6B57DD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5A169239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EF485DA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75BFBA4F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575B58CA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66A3365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134286C1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A386484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07503F4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42585FB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2E919599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2224D6E4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7A54A72A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1C9DFB42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73BCD656" w14:textId="77777777" w:rsidR="00AE5E2E" w:rsidRDefault="00AE5E2E"/>
                    <w:p w14:paraId="103D959B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25A106B2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2D8A94A9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3875E180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1D58B7A1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F8963F1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04CC0732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23CB958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E9F36F2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D0B8A74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0ECB41E3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26AB485B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</w:p>
                    <w:p w14:paraId="140388F4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6A9AD77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16708A3F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76744875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660CABD5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0F2909FC" w14:textId="77777777" w:rsidR="00AE5E2E" w:rsidRDefault="00AE5E2E">
                      <w:pPr>
                        <w:ind w:left="709" w:right="566"/>
                        <w:rPr>
                          <w:rFonts w:ascii="Calibri" w:hAnsi="Calibri" w:cs="Calibri"/>
                          <w:b/>
                          <w:color w:val="333333"/>
                          <w:sz w:val="24"/>
                          <w:szCs w:val="24"/>
                        </w:rPr>
                      </w:pPr>
                    </w:p>
                    <w:p w14:paraId="3470C8D6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 xml:space="preserve">Entidad solicitante: </w:t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ab/>
                      </w:r>
                    </w:p>
                    <w:p w14:paraId="65D58DBC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NIF:</w:t>
                      </w:r>
                    </w:p>
                    <w:p w14:paraId="4CAB56E3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  <w:p w14:paraId="64312A63" w14:textId="77777777" w:rsidR="00AE5E2E" w:rsidRDefault="00AE5E2E">
                      <w: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  <w:t>Título del proyecto:</w:t>
                      </w:r>
                    </w:p>
                    <w:p w14:paraId="4D3415B2" w14:textId="77777777" w:rsidR="00AE5E2E" w:rsidRDefault="00AE5E2E">
                      <w:pPr>
                        <w:rPr>
                          <w:rFonts w:ascii="Calibri" w:hAnsi="Calibri" w:cs="Calibri"/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120197" w14:textId="5556784A" w:rsidR="008022E3" w:rsidRDefault="008022E3">
      <w:pPr>
        <w:ind w:right="708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18D3DF91" w14:textId="46F37166" w:rsidR="008022E3" w:rsidRDefault="008022E3">
      <w:pPr>
        <w:ind w:right="708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13346BC2" w14:textId="26C0D646" w:rsidR="008022E3" w:rsidRDefault="008022E3">
      <w:pPr>
        <w:ind w:right="708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7706D981" w14:textId="4C8824D3" w:rsidR="00DF2B90" w:rsidRDefault="00DF2B90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47412E16" w14:textId="7848E479" w:rsidR="00CD681C" w:rsidRDefault="00CD681C">
      <w:pPr>
        <w:ind w:right="708"/>
        <w:jc w:val="center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70E0C3DD" w14:textId="3AD604EC" w:rsidR="00DF2B90" w:rsidRDefault="00DF2B90" w:rsidP="00142E3C">
      <w:pPr>
        <w:ind w:right="708"/>
        <w:rPr>
          <w:rFonts w:ascii="Calibri" w:hAnsi="Calibri" w:cs="Calibri"/>
          <w:b/>
          <w:bCs/>
          <w:iCs/>
          <w:sz w:val="24"/>
          <w:szCs w:val="24"/>
          <w:u w:val="single"/>
        </w:rPr>
      </w:pPr>
    </w:p>
    <w:p w14:paraId="634714E2" w14:textId="77777777" w:rsidR="00DC537D" w:rsidRDefault="00DC537D">
      <w:pPr>
        <w:ind w:right="708"/>
        <w:jc w:val="center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4CD6675E" w14:textId="5CE549A5" w:rsidR="008022E3" w:rsidRPr="00142E3C" w:rsidRDefault="008022E3">
      <w:pPr>
        <w:ind w:right="708"/>
        <w:jc w:val="center"/>
        <w:rPr>
          <w:sz w:val="24"/>
          <w:szCs w:val="22"/>
        </w:rPr>
      </w:pPr>
      <w:bookmarkStart w:id="0" w:name="_Hlk197354142"/>
      <w:r w:rsidRPr="00142E3C">
        <w:rPr>
          <w:rFonts w:ascii="Calibri" w:hAnsi="Calibri" w:cs="Calibri"/>
          <w:b/>
          <w:bCs/>
          <w:iCs/>
          <w:sz w:val="24"/>
          <w:szCs w:val="22"/>
          <w:u w:val="single"/>
        </w:rPr>
        <w:t>Instrucciones generales</w:t>
      </w:r>
    </w:p>
    <w:bookmarkEnd w:id="0"/>
    <w:p w14:paraId="58485AC3" w14:textId="77777777" w:rsidR="008022E3" w:rsidRPr="00142E3C" w:rsidRDefault="008022E3">
      <w:pPr>
        <w:ind w:right="708"/>
        <w:rPr>
          <w:rFonts w:ascii="Calibri" w:hAnsi="Calibri" w:cs="Calibri"/>
          <w:b/>
          <w:bCs/>
          <w:iCs/>
          <w:sz w:val="24"/>
          <w:szCs w:val="22"/>
          <w:u w:val="single"/>
        </w:rPr>
      </w:pPr>
    </w:p>
    <w:p w14:paraId="1AC088D9" w14:textId="77777777" w:rsidR="008022E3" w:rsidRPr="00142E3C" w:rsidRDefault="008022E3">
      <w:pPr>
        <w:ind w:right="708"/>
        <w:rPr>
          <w:rFonts w:ascii="Calibri" w:hAnsi="Calibri" w:cs="Calibri"/>
          <w:bCs/>
          <w:iCs/>
          <w:sz w:val="24"/>
          <w:szCs w:val="22"/>
        </w:rPr>
      </w:pPr>
    </w:p>
    <w:p w14:paraId="674EBA15" w14:textId="46AF302C" w:rsidR="008022E3" w:rsidRPr="00142E3C" w:rsidRDefault="008022E3">
      <w:pPr>
        <w:ind w:right="708"/>
        <w:rPr>
          <w:i/>
          <w:sz w:val="24"/>
          <w:szCs w:val="22"/>
        </w:rPr>
      </w:pPr>
      <w:r w:rsidRPr="00142E3C">
        <w:rPr>
          <w:rFonts w:ascii="Calibri" w:hAnsi="Calibri" w:cs="Calibri"/>
          <w:bCs/>
          <w:i/>
          <w:iCs/>
          <w:sz w:val="24"/>
          <w:szCs w:val="22"/>
        </w:rPr>
        <w:t xml:space="preserve">Este programa requiere la presentación de un proyecto en cooperación entre diferentes </w:t>
      </w:r>
      <w:r w:rsidR="00125661">
        <w:rPr>
          <w:rFonts w:ascii="Calibri" w:hAnsi="Calibri" w:cs="Calibri"/>
          <w:bCs/>
          <w:i/>
          <w:iCs/>
          <w:sz w:val="24"/>
          <w:szCs w:val="22"/>
        </w:rPr>
        <w:t>empresas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>.</w:t>
      </w:r>
    </w:p>
    <w:p w14:paraId="52459BE2" w14:textId="77777777" w:rsidR="008022E3" w:rsidRPr="00142E3C" w:rsidRDefault="008022E3">
      <w:pPr>
        <w:ind w:right="708"/>
        <w:rPr>
          <w:rFonts w:ascii="Calibri" w:hAnsi="Calibri" w:cs="Calibri"/>
          <w:bCs/>
          <w:i/>
          <w:iCs/>
          <w:sz w:val="24"/>
          <w:szCs w:val="22"/>
        </w:rPr>
      </w:pPr>
    </w:p>
    <w:p w14:paraId="537A084A" w14:textId="5C15A83F" w:rsidR="008022E3" w:rsidRPr="00142E3C" w:rsidRDefault="008022E3">
      <w:pPr>
        <w:ind w:right="708"/>
        <w:rPr>
          <w:i/>
          <w:sz w:val="24"/>
          <w:szCs w:val="22"/>
        </w:rPr>
      </w:pPr>
      <w:r w:rsidRPr="00142E3C">
        <w:rPr>
          <w:rFonts w:ascii="Calibri" w:hAnsi="Calibri" w:cs="Calibri"/>
          <w:bCs/>
          <w:i/>
          <w:iCs/>
          <w:sz w:val="24"/>
          <w:szCs w:val="22"/>
        </w:rPr>
        <w:t>Cada entidad solicitante debe presentar una solicitud de ayuda individualizada</w:t>
      </w:r>
      <w:r w:rsidR="00090420" w:rsidRPr="00142E3C">
        <w:rPr>
          <w:rFonts w:ascii="Calibri" w:hAnsi="Calibri" w:cs="Calibri"/>
          <w:bCs/>
          <w:i/>
          <w:iCs/>
          <w:sz w:val="24"/>
          <w:szCs w:val="22"/>
        </w:rPr>
        <w:t xml:space="preserve"> y una memoria</w:t>
      </w:r>
      <w:r w:rsidR="00D80B88" w:rsidRPr="00142E3C">
        <w:rPr>
          <w:rFonts w:ascii="Calibri" w:hAnsi="Calibri" w:cs="Calibri"/>
          <w:bCs/>
          <w:i/>
          <w:iCs/>
          <w:sz w:val="24"/>
          <w:szCs w:val="22"/>
        </w:rPr>
        <w:t>, siguiendo el modelo que se muestra a continuación,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 xml:space="preserve"> </w:t>
      </w:r>
      <w:r w:rsidR="00CD6FDC" w:rsidRPr="00142E3C">
        <w:rPr>
          <w:rFonts w:ascii="Calibri" w:hAnsi="Calibri" w:cs="Calibri"/>
          <w:bCs/>
          <w:i/>
          <w:iCs/>
          <w:sz w:val="24"/>
          <w:szCs w:val="22"/>
        </w:rPr>
        <w:t>en la que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 xml:space="preserve"> la </w:t>
      </w:r>
      <w:r w:rsidR="00090420" w:rsidRPr="00142E3C">
        <w:rPr>
          <w:rFonts w:ascii="Calibri" w:hAnsi="Calibri" w:cs="Calibri"/>
          <w:bCs/>
          <w:i/>
          <w:iCs/>
          <w:sz w:val="24"/>
          <w:szCs w:val="22"/>
        </w:rPr>
        <w:t xml:space="preserve">descripción </w:t>
      </w:r>
      <w:r w:rsidR="00C9317F" w:rsidRPr="00142E3C">
        <w:rPr>
          <w:rFonts w:ascii="Calibri" w:hAnsi="Calibri" w:cs="Calibri"/>
          <w:bCs/>
          <w:i/>
          <w:iCs/>
          <w:sz w:val="24"/>
          <w:szCs w:val="22"/>
        </w:rPr>
        <w:t xml:space="preserve">GLOBAL </w:t>
      </w:r>
      <w:r w:rsidR="00090420" w:rsidRPr="00142E3C">
        <w:rPr>
          <w:rFonts w:ascii="Calibri" w:hAnsi="Calibri" w:cs="Calibri"/>
          <w:bCs/>
          <w:i/>
          <w:iCs/>
          <w:sz w:val="24"/>
          <w:szCs w:val="22"/>
        </w:rPr>
        <w:t xml:space="preserve">del proyecto </w:t>
      </w:r>
      <w:r w:rsidR="00712FCD" w:rsidRPr="00142E3C">
        <w:rPr>
          <w:rFonts w:ascii="Calibri" w:hAnsi="Calibri" w:cs="Calibri"/>
          <w:bCs/>
          <w:i/>
          <w:iCs/>
          <w:sz w:val="24"/>
          <w:szCs w:val="22"/>
        </w:rPr>
        <w:t xml:space="preserve">(apartado A) </w:t>
      </w:r>
      <w:r w:rsidR="00090420" w:rsidRPr="00142E3C">
        <w:rPr>
          <w:rFonts w:ascii="Calibri" w:hAnsi="Calibri" w:cs="Calibri"/>
          <w:bCs/>
          <w:i/>
          <w:iCs/>
          <w:sz w:val="24"/>
          <w:szCs w:val="22"/>
        </w:rPr>
        <w:t xml:space="preserve">debe ser </w:t>
      </w:r>
      <w:r w:rsidR="00090420" w:rsidRPr="00142E3C">
        <w:rPr>
          <w:rFonts w:ascii="Calibri" w:hAnsi="Calibri" w:cs="Calibri"/>
          <w:b/>
          <w:bCs/>
          <w:i/>
          <w:iCs/>
          <w:sz w:val="24"/>
          <w:szCs w:val="22"/>
        </w:rPr>
        <w:t>la misma</w:t>
      </w:r>
      <w:r w:rsidR="00090420" w:rsidRPr="00142E3C">
        <w:rPr>
          <w:rFonts w:ascii="Calibri" w:hAnsi="Calibri" w:cs="Calibri"/>
          <w:bCs/>
          <w:i/>
          <w:iCs/>
          <w:sz w:val="24"/>
          <w:szCs w:val="22"/>
        </w:rPr>
        <w:t xml:space="preserve"> para todos los participantes</w:t>
      </w:r>
      <w:r w:rsidR="00712FCD" w:rsidRPr="00142E3C">
        <w:rPr>
          <w:rFonts w:ascii="Calibri" w:hAnsi="Calibri" w:cs="Calibri"/>
          <w:bCs/>
          <w:i/>
          <w:iCs/>
          <w:sz w:val="24"/>
          <w:szCs w:val="22"/>
        </w:rPr>
        <w:t>,</w:t>
      </w:r>
      <w:r w:rsidR="00C9317F" w:rsidRPr="00142E3C">
        <w:rPr>
          <w:rFonts w:ascii="Calibri" w:hAnsi="Calibri" w:cs="Calibri"/>
          <w:bCs/>
          <w:i/>
          <w:iCs/>
          <w:sz w:val="24"/>
          <w:szCs w:val="22"/>
        </w:rPr>
        <w:t xml:space="preserve"> </w:t>
      </w:r>
      <w:r w:rsidR="00712FCD" w:rsidRPr="00142E3C">
        <w:rPr>
          <w:rFonts w:ascii="Calibri" w:hAnsi="Calibri" w:cs="Calibri"/>
          <w:bCs/>
          <w:i/>
          <w:iCs/>
          <w:sz w:val="24"/>
          <w:szCs w:val="22"/>
        </w:rPr>
        <w:t xml:space="preserve">mientras que el resto de </w:t>
      </w:r>
      <w:r w:rsidR="00D80B88" w:rsidRPr="00142E3C">
        <w:rPr>
          <w:rFonts w:ascii="Calibri" w:hAnsi="Calibri" w:cs="Calibri"/>
          <w:bCs/>
          <w:i/>
          <w:iCs/>
          <w:sz w:val="24"/>
          <w:szCs w:val="22"/>
        </w:rPr>
        <w:t>puntos (apartado B)</w:t>
      </w:r>
      <w:r w:rsidR="00712FCD" w:rsidRPr="00142E3C">
        <w:rPr>
          <w:rFonts w:ascii="Calibri" w:hAnsi="Calibri" w:cs="Calibri"/>
          <w:bCs/>
          <w:i/>
          <w:iCs/>
          <w:sz w:val="24"/>
          <w:szCs w:val="22"/>
        </w:rPr>
        <w:t xml:space="preserve"> corresponderán a información a cumplimentar individualmente por cada participante en el proyecto</w:t>
      </w:r>
      <w:r w:rsidR="00CD6FDC" w:rsidRPr="00142E3C">
        <w:rPr>
          <w:rFonts w:ascii="Calibri" w:hAnsi="Calibri" w:cs="Calibri"/>
          <w:bCs/>
          <w:i/>
          <w:iCs/>
          <w:sz w:val="24"/>
          <w:szCs w:val="22"/>
        </w:rPr>
        <w:t>.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 xml:space="preserve"> </w:t>
      </w:r>
    </w:p>
    <w:p w14:paraId="0B9CDAE6" w14:textId="77777777" w:rsidR="008022E3" w:rsidRPr="00142E3C" w:rsidRDefault="008022E3">
      <w:pPr>
        <w:ind w:right="708"/>
        <w:rPr>
          <w:rFonts w:ascii="Calibri" w:hAnsi="Calibri" w:cs="Calibri"/>
          <w:bCs/>
          <w:i/>
          <w:iCs/>
          <w:sz w:val="24"/>
          <w:szCs w:val="22"/>
        </w:rPr>
      </w:pPr>
    </w:p>
    <w:p w14:paraId="1B865F22" w14:textId="37B86B5D" w:rsidR="00CD6FDC" w:rsidRPr="00142E3C" w:rsidRDefault="00CD6FDC">
      <w:pPr>
        <w:ind w:right="708"/>
        <w:rPr>
          <w:rFonts w:ascii="Calibri" w:hAnsi="Calibri" w:cs="Calibri"/>
          <w:bCs/>
          <w:i/>
          <w:iCs/>
          <w:sz w:val="24"/>
          <w:szCs w:val="22"/>
        </w:rPr>
      </w:pPr>
      <w:r w:rsidRPr="00142E3C">
        <w:rPr>
          <w:rFonts w:ascii="Calibri" w:hAnsi="Calibri" w:cs="Calibri"/>
          <w:bCs/>
          <w:i/>
          <w:iCs/>
          <w:sz w:val="24"/>
          <w:szCs w:val="22"/>
        </w:rPr>
        <w:t xml:space="preserve">En consecuencia, la memoria descriptiva del proyecto </w:t>
      </w:r>
      <w:r w:rsidR="00C9317F" w:rsidRPr="00142E3C">
        <w:rPr>
          <w:rFonts w:ascii="Calibri" w:hAnsi="Calibri" w:cs="Calibri"/>
          <w:bCs/>
          <w:i/>
          <w:iCs/>
          <w:sz w:val="24"/>
          <w:szCs w:val="22"/>
        </w:rPr>
        <w:t xml:space="preserve">contendrá una parte </w:t>
      </w:r>
      <w:r w:rsidR="00C9317F" w:rsidRPr="00142E3C">
        <w:rPr>
          <w:rFonts w:ascii="Calibri" w:hAnsi="Calibri" w:cs="Calibri"/>
          <w:b/>
          <w:bCs/>
          <w:i/>
          <w:iCs/>
          <w:sz w:val="24"/>
          <w:szCs w:val="22"/>
        </w:rPr>
        <w:t>común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 xml:space="preserve"> para todos los participantes, </w:t>
      </w:r>
      <w:r w:rsidR="00C9317F" w:rsidRPr="00142E3C">
        <w:rPr>
          <w:rFonts w:ascii="Calibri" w:hAnsi="Calibri" w:cs="Calibri"/>
          <w:bCs/>
          <w:i/>
          <w:iCs/>
          <w:sz w:val="24"/>
          <w:szCs w:val="22"/>
        </w:rPr>
        <w:t xml:space="preserve">y otra </w:t>
      </w:r>
      <w:r w:rsidR="004F2603" w:rsidRPr="00142E3C">
        <w:rPr>
          <w:rFonts w:ascii="Calibri" w:hAnsi="Calibri" w:cs="Calibri"/>
          <w:bCs/>
          <w:i/>
          <w:iCs/>
          <w:sz w:val="24"/>
          <w:szCs w:val="22"/>
        </w:rPr>
        <w:t>individual</w:t>
      </w:r>
      <w:r w:rsidR="00C9317F" w:rsidRPr="00142E3C">
        <w:rPr>
          <w:rFonts w:ascii="Calibri" w:hAnsi="Calibri" w:cs="Calibri"/>
          <w:bCs/>
          <w:i/>
          <w:iCs/>
          <w:sz w:val="24"/>
          <w:szCs w:val="22"/>
        </w:rPr>
        <w:t xml:space="preserve"> correspondiente a las caracter</w:t>
      </w:r>
      <w:r w:rsidR="004F2603" w:rsidRPr="00142E3C">
        <w:rPr>
          <w:rFonts w:ascii="Calibri" w:hAnsi="Calibri" w:cs="Calibri"/>
          <w:bCs/>
          <w:i/>
          <w:iCs/>
          <w:sz w:val="24"/>
          <w:szCs w:val="22"/>
        </w:rPr>
        <w:t>ísticas o actividades a</w:t>
      </w:r>
      <w:r w:rsidR="00C9317F" w:rsidRPr="00142E3C">
        <w:rPr>
          <w:rFonts w:ascii="Calibri" w:hAnsi="Calibri" w:cs="Calibri"/>
          <w:bCs/>
          <w:i/>
          <w:iCs/>
          <w:sz w:val="24"/>
          <w:szCs w:val="22"/>
        </w:rPr>
        <w:t xml:space="preserve"> desarrollar por cada participante </w:t>
      </w:r>
      <w:r w:rsidRPr="00142E3C">
        <w:rPr>
          <w:rFonts w:ascii="Calibri" w:hAnsi="Calibri" w:cs="Calibri"/>
          <w:bCs/>
          <w:i/>
          <w:iCs/>
          <w:sz w:val="24"/>
          <w:szCs w:val="22"/>
        </w:rPr>
        <w:t>con las tablas anexas que les correspondan.</w:t>
      </w:r>
    </w:p>
    <w:p w14:paraId="0CFC49F6" w14:textId="77777777" w:rsidR="008022E3" w:rsidRPr="00142E3C" w:rsidRDefault="008022E3">
      <w:pPr>
        <w:ind w:right="708"/>
        <w:rPr>
          <w:rFonts w:ascii="Calibri" w:hAnsi="Calibri" w:cs="Calibri"/>
          <w:bCs/>
          <w:i/>
          <w:iCs/>
          <w:sz w:val="24"/>
          <w:szCs w:val="22"/>
        </w:rPr>
      </w:pPr>
    </w:p>
    <w:p w14:paraId="66623874" w14:textId="3DFF029A" w:rsidR="006E6825" w:rsidRPr="004D74E3" w:rsidRDefault="00F539DA" w:rsidP="006E6825">
      <w:pPr>
        <w:ind w:right="708"/>
        <w:rPr>
          <w:rFonts w:ascii="Calibri" w:hAnsi="Calibri" w:cs="Calibri"/>
          <w:bCs/>
          <w:i/>
          <w:sz w:val="24"/>
          <w:szCs w:val="22"/>
        </w:rPr>
      </w:pPr>
      <w:r w:rsidRPr="004D74E3">
        <w:rPr>
          <w:rFonts w:ascii="Calibri" w:hAnsi="Calibri" w:cs="Calibri"/>
          <w:bCs/>
          <w:i/>
          <w:sz w:val="24"/>
          <w:szCs w:val="24"/>
        </w:rPr>
        <w:t>Para la explicación del proyecto, se desarrollarán con estilo libre los puntos que se señalan en el guion</w:t>
      </w:r>
      <w:r w:rsidR="001E4752">
        <w:rPr>
          <w:rFonts w:ascii="Calibri" w:hAnsi="Calibri" w:cs="Calibri"/>
          <w:bCs/>
          <w:i/>
          <w:sz w:val="24"/>
          <w:szCs w:val="24"/>
        </w:rPr>
        <w:t xml:space="preserve">, </w:t>
      </w:r>
      <w:r w:rsidR="001E4752" w:rsidRPr="001E4752">
        <w:rPr>
          <w:rFonts w:ascii="Calibri" w:hAnsi="Calibri" w:cs="Calibri"/>
          <w:b/>
          <w:bCs/>
          <w:i/>
          <w:iCs/>
          <w:sz w:val="24"/>
          <w:szCs w:val="24"/>
        </w:rPr>
        <w:t>en cualquiera de las dos lenguas cooficiales de la Comunitat Valenciana, y tipo de letra Calibri, tamaño 12 e interlineado sencillo</w:t>
      </w:r>
      <w:r w:rsidR="00F01122" w:rsidRPr="004D74E3">
        <w:rPr>
          <w:rFonts w:ascii="Calibri" w:hAnsi="Calibri" w:cs="Calibri"/>
          <w:bCs/>
          <w:i/>
          <w:sz w:val="24"/>
          <w:szCs w:val="24"/>
        </w:rPr>
        <w:t>,</w:t>
      </w:r>
      <w:r w:rsidRPr="004D74E3">
        <w:rPr>
          <w:rFonts w:ascii="Calibri" w:hAnsi="Calibri" w:cs="Calibri"/>
          <w:bCs/>
          <w:i/>
          <w:sz w:val="24"/>
          <w:szCs w:val="24"/>
        </w:rPr>
        <w:t xml:space="preserve"> con una </w:t>
      </w:r>
      <w:r w:rsidRPr="004D74E3">
        <w:rPr>
          <w:rFonts w:ascii="Calibri" w:hAnsi="Calibri" w:cs="Calibri"/>
          <w:b/>
          <w:bCs/>
          <w:i/>
          <w:sz w:val="24"/>
          <w:szCs w:val="24"/>
        </w:rPr>
        <w:t>extensión máxima de 50 páginas</w:t>
      </w:r>
      <w:r w:rsidR="006E6825" w:rsidRPr="004D74E3">
        <w:rPr>
          <w:rFonts w:ascii="Calibri" w:hAnsi="Calibri" w:cs="Calibri"/>
          <w:b/>
          <w:bCs/>
          <w:i/>
          <w:sz w:val="24"/>
          <w:szCs w:val="24"/>
        </w:rPr>
        <w:t xml:space="preserve"> en la sección A</w:t>
      </w:r>
      <w:r w:rsidRPr="004D74E3">
        <w:rPr>
          <w:rFonts w:ascii="Calibri" w:hAnsi="Calibri" w:cs="Calibri"/>
          <w:bCs/>
          <w:i/>
          <w:sz w:val="24"/>
          <w:szCs w:val="24"/>
        </w:rPr>
        <w:t xml:space="preserve">, aportando únicamente la información precisa para la valoración de la propuesta. </w:t>
      </w:r>
      <w:r w:rsidR="00F01122" w:rsidRPr="004D74E3">
        <w:rPr>
          <w:rFonts w:ascii="Calibri" w:hAnsi="Calibri" w:cs="Calibri"/>
          <w:bCs/>
          <w:i/>
          <w:sz w:val="24"/>
          <w:szCs w:val="22"/>
        </w:rPr>
        <w:t>En caso de superarse el nú</w:t>
      </w:r>
      <w:r w:rsidR="006E6825" w:rsidRPr="004D74E3">
        <w:rPr>
          <w:rFonts w:ascii="Calibri" w:hAnsi="Calibri" w:cs="Calibri"/>
          <w:bCs/>
          <w:i/>
          <w:sz w:val="24"/>
          <w:szCs w:val="22"/>
        </w:rPr>
        <w:t>mero</w:t>
      </w:r>
      <w:r w:rsidR="00F01122" w:rsidRPr="004D74E3">
        <w:rPr>
          <w:rFonts w:ascii="Calibri" w:hAnsi="Calibri" w:cs="Calibri"/>
          <w:bCs/>
          <w:i/>
          <w:sz w:val="24"/>
          <w:szCs w:val="22"/>
        </w:rPr>
        <w:t xml:space="preserve"> de páginas</w:t>
      </w:r>
      <w:r w:rsidR="006E6825" w:rsidRPr="004D74E3">
        <w:rPr>
          <w:rFonts w:ascii="Calibri" w:hAnsi="Calibri" w:cs="Calibri"/>
          <w:bCs/>
          <w:i/>
          <w:sz w:val="24"/>
          <w:szCs w:val="22"/>
        </w:rPr>
        <w:t xml:space="preserve"> indicado </w:t>
      </w:r>
      <w:r w:rsidR="006E6825" w:rsidRPr="004D74E3">
        <w:rPr>
          <w:rFonts w:ascii="Calibri" w:hAnsi="Calibri" w:cs="Calibri"/>
          <w:b/>
          <w:bCs/>
          <w:i/>
          <w:sz w:val="24"/>
          <w:szCs w:val="22"/>
        </w:rPr>
        <w:t>en la sección A</w:t>
      </w:r>
      <w:r w:rsidR="006E6825" w:rsidRPr="004D74E3">
        <w:rPr>
          <w:rFonts w:ascii="Calibri" w:hAnsi="Calibri" w:cs="Calibri"/>
          <w:bCs/>
          <w:i/>
          <w:sz w:val="24"/>
          <w:szCs w:val="22"/>
        </w:rPr>
        <w:t xml:space="preserve"> el exceso no sería tenido en c</w:t>
      </w:r>
      <w:r w:rsidR="00F01122" w:rsidRPr="004D74E3">
        <w:rPr>
          <w:rFonts w:ascii="Calibri" w:hAnsi="Calibri" w:cs="Calibri"/>
          <w:bCs/>
          <w:i/>
          <w:sz w:val="24"/>
          <w:szCs w:val="22"/>
        </w:rPr>
        <w:t>uenta al realizar la evaluación</w:t>
      </w:r>
      <w:r w:rsidR="006E6825" w:rsidRPr="004D74E3">
        <w:rPr>
          <w:rFonts w:ascii="Calibri" w:hAnsi="Calibri" w:cs="Calibri"/>
          <w:bCs/>
          <w:i/>
          <w:sz w:val="24"/>
          <w:szCs w:val="22"/>
        </w:rPr>
        <w:t>.</w:t>
      </w:r>
    </w:p>
    <w:p w14:paraId="6C0CA850" w14:textId="4D8B2752" w:rsidR="00F539DA" w:rsidRPr="004D74E3" w:rsidRDefault="00F539DA" w:rsidP="00F539DA">
      <w:pPr>
        <w:ind w:right="708"/>
        <w:rPr>
          <w:i/>
          <w:sz w:val="24"/>
          <w:szCs w:val="24"/>
        </w:rPr>
      </w:pPr>
    </w:p>
    <w:p w14:paraId="350D6799" w14:textId="77777777" w:rsidR="00F539DA" w:rsidRPr="00142E3C" w:rsidRDefault="00F539DA">
      <w:pPr>
        <w:ind w:right="708"/>
        <w:rPr>
          <w:i/>
          <w:sz w:val="24"/>
          <w:szCs w:val="22"/>
        </w:rPr>
      </w:pPr>
    </w:p>
    <w:p w14:paraId="2D237E1F" w14:textId="16C28489" w:rsidR="00E07F74" w:rsidRPr="006D143B" w:rsidRDefault="00E07F74">
      <w:pPr>
        <w:ind w:right="708"/>
        <w:rPr>
          <w:rFonts w:ascii="Calibri" w:hAnsi="Calibri" w:cs="Calibri"/>
          <w:bCs/>
          <w:iCs/>
          <w:sz w:val="22"/>
          <w:szCs w:val="22"/>
        </w:rPr>
      </w:pPr>
      <w:r w:rsidRPr="006D143B">
        <w:rPr>
          <w:rFonts w:ascii="Calibri" w:hAnsi="Calibri" w:cs="Calibri"/>
          <w:bCs/>
          <w:iCs/>
          <w:sz w:val="22"/>
          <w:szCs w:val="22"/>
        </w:rPr>
        <w:br w:type="page"/>
      </w:r>
    </w:p>
    <w:p w14:paraId="3F632E7F" w14:textId="6748397A" w:rsidR="00E07F74" w:rsidRPr="00142E3C" w:rsidRDefault="00E07F74">
      <w:pPr>
        <w:ind w:right="708"/>
        <w:rPr>
          <w:rFonts w:ascii="Calibri" w:hAnsi="Calibri" w:cs="Calibri"/>
          <w:b/>
          <w:bCs/>
          <w:iCs/>
          <w:sz w:val="24"/>
          <w:szCs w:val="22"/>
        </w:rPr>
      </w:pPr>
      <w:bookmarkStart w:id="1" w:name="_Hlk197353961"/>
      <w:r w:rsidRPr="00142E3C">
        <w:rPr>
          <w:rFonts w:ascii="Calibri" w:hAnsi="Calibri" w:cs="Calibri"/>
          <w:b/>
          <w:bCs/>
          <w:iCs/>
          <w:sz w:val="24"/>
          <w:szCs w:val="22"/>
        </w:rPr>
        <w:lastRenderedPageBreak/>
        <w:t>Contenido</w:t>
      </w:r>
    </w:p>
    <w:p w14:paraId="58D1F428" w14:textId="187CC84F" w:rsidR="006B2DA7" w:rsidRPr="006D143B" w:rsidRDefault="006B2DA7">
      <w:pPr>
        <w:ind w:right="708"/>
        <w:rPr>
          <w:rFonts w:ascii="Calibri" w:hAnsi="Calibri" w:cs="Calibri"/>
          <w:bCs/>
          <w:iCs/>
          <w:sz w:val="22"/>
          <w:szCs w:val="22"/>
        </w:rPr>
      </w:pPr>
    </w:p>
    <w:p w14:paraId="6CD3B18D" w14:textId="4AAA631A" w:rsidR="008461EB" w:rsidRDefault="007F7150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r w:rsidRPr="00474FED">
        <w:rPr>
          <w:bCs/>
          <w:iCs/>
          <w:sz w:val="22"/>
          <w:szCs w:val="22"/>
          <w:u w:val="none"/>
        </w:rPr>
        <w:fldChar w:fldCharType="begin"/>
      </w:r>
      <w:r w:rsidRPr="00474FED">
        <w:rPr>
          <w:bCs/>
          <w:iCs/>
          <w:sz w:val="22"/>
          <w:szCs w:val="22"/>
          <w:u w:val="none"/>
        </w:rPr>
        <w:instrText xml:space="preserve"> TOC \h \z \t "AVI-Titulo1;1;AVI-Titulo2;2;AVI-Titulo3;3" </w:instrText>
      </w:r>
      <w:r w:rsidRPr="00474FED">
        <w:rPr>
          <w:bCs/>
          <w:iCs/>
          <w:sz w:val="22"/>
          <w:szCs w:val="22"/>
          <w:u w:val="none"/>
        </w:rPr>
        <w:fldChar w:fldCharType="separate"/>
      </w:r>
      <w:hyperlink w:anchor="_Toc224563059" w:history="1">
        <w:r w:rsidR="008461EB" w:rsidRPr="00777C25">
          <w:rPr>
            <w:rStyle w:val="Hipervnculo"/>
            <w:noProof/>
          </w:rPr>
          <w:t>RESUMEN EJECUTIVO</w:t>
        </w:r>
        <w:r w:rsidR="008461EB">
          <w:rPr>
            <w:noProof/>
            <w:webHidden/>
          </w:rPr>
          <w:tab/>
        </w:r>
        <w:r w:rsidR="008461EB">
          <w:rPr>
            <w:noProof/>
            <w:webHidden/>
          </w:rPr>
          <w:fldChar w:fldCharType="begin"/>
        </w:r>
        <w:r w:rsidR="008461EB">
          <w:rPr>
            <w:noProof/>
            <w:webHidden/>
          </w:rPr>
          <w:instrText xml:space="preserve"> PAGEREF _Toc224563059 \h </w:instrText>
        </w:r>
        <w:r w:rsidR="008461EB">
          <w:rPr>
            <w:noProof/>
            <w:webHidden/>
          </w:rPr>
        </w:r>
        <w:r w:rsidR="008461EB">
          <w:rPr>
            <w:noProof/>
            <w:webHidden/>
          </w:rPr>
          <w:fldChar w:fldCharType="separate"/>
        </w:r>
        <w:r w:rsidR="008461EB">
          <w:rPr>
            <w:noProof/>
            <w:webHidden/>
          </w:rPr>
          <w:t>4</w:t>
        </w:r>
        <w:r w:rsidR="008461EB">
          <w:rPr>
            <w:noProof/>
            <w:webHidden/>
          </w:rPr>
          <w:fldChar w:fldCharType="end"/>
        </w:r>
      </w:hyperlink>
    </w:p>
    <w:p w14:paraId="104F5388" w14:textId="359C523A" w:rsidR="008461EB" w:rsidRDefault="008461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3060" w:history="1">
        <w:r w:rsidRPr="00777C25">
          <w:rPr>
            <w:rStyle w:val="Hipervnculo"/>
            <w:noProof/>
          </w:rPr>
          <w:t>INFORMACIÓN PRELIMINAR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44373C" w14:textId="4F3EA8ED" w:rsidR="008461EB" w:rsidRDefault="008461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3061" w:history="1">
        <w:r w:rsidRPr="00777C25">
          <w:rPr>
            <w:rStyle w:val="Hipervnculo"/>
            <w:noProof/>
          </w:rPr>
          <w:t>A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777C25">
          <w:rPr>
            <w:rStyle w:val="Hipervnculo"/>
            <w:noProof/>
          </w:rPr>
          <w:t>INNOVACIÓN Y CALIDAD DE LA PROPUESTA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A07E6CB" w14:textId="7A2C8C7B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2" w:history="1">
        <w:r w:rsidRPr="00777C25">
          <w:rPr>
            <w:rStyle w:val="Hipervnculo"/>
            <w:noProof/>
          </w:rPr>
          <w:t>A.1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>Entidades solicitantes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2DC61A" w14:textId="61249C2A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3" w:history="1">
        <w:r w:rsidRPr="00777C25">
          <w:rPr>
            <w:rStyle w:val="Hipervnculo"/>
            <w:rFonts w:cstheme="minorHAnsi"/>
            <w:noProof/>
          </w:rPr>
          <w:t>A.2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Identificación y encaje del proyecto con los objetivos y requisitos del programa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158A71" w14:textId="799E5B8D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4" w:history="1">
        <w:r w:rsidRPr="00777C25">
          <w:rPr>
            <w:rStyle w:val="Hipervnculo"/>
            <w:rFonts w:cstheme="minorHAnsi"/>
            <w:noProof/>
          </w:rPr>
          <w:t>A.2.i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Definición del objetivo principal del proyecto de innovación de proceso u organizativa.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C6CF753" w14:textId="53DC2CAF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5" w:history="1">
        <w:r w:rsidRPr="00777C25">
          <w:rPr>
            <w:rStyle w:val="Hipervnculo"/>
            <w:rFonts w:cstheme="minorHAnsi"/>
            <w:noProof/>
          </w:rPr>
          <w:t>A.2.ii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Justificación de la necesidad del proyecto.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B592907" w14:textId="7FFC2A56" w:rsidR="008461EB" w:rsidRDefault="008461EB">
      <w:pPr>
        <w:pStyle w:val="TDC3"/>
        <w:tabs>
          <w:tab w:val="left" w:pos="144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6" w:history="1">
        <w:r w:rsidRPr="00777C25">
          <w:rPr>
            <w:rStyle w:val="Hipervnculo"/>
            <w:rFonts w:cstheme="minorHAnsi"/>
            <w:noProof/>
          </w:rPr>
          <w:t>A.2.iii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Carácter estratégico del proyecto para la/s empresa/s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687F7BE" w14:textId="496735E3" w:rsidR="008461EB" w:rsidRDefault="008461EB">
      <w:pPr>
        <w:pStyle w:val="TDC3"/>
        <w:tabs>
          <w:tab w:val="left" w:pos="144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7" w:history="1">
        <w:r w:rsidRPr="00777C25">
          <w:rPr>
            <w:rStyle w:val="Hipervnculo"/>
            <w:rFonts w:cstheme="minorHAnsi"/>
            <w:noProof/>
          </w:rPr>
          <w:t>A.2.iv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Descripción de la tecnología o tecnologías necesarias para llevar a cabo el proyecto.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937F3CA" w14:textId="502B5A46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8" w:history="1">
        <w:r w:rsidRPr="00777C25">
          <w:rPr>
            <w:rStyle w:val="Hipervnculo"/>
            <w:rFonts w:cstheme="minorHAnsi"/>
            <w:noProof/>
          </w:rPr>
          <w:t>A.2.v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Salto tecnológico que supone para la empresa y/o el sector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9055F7" w14:textId="0361C8F5" w:rsidR="008461EB" w:rsidRDefault="008461EB">
      <w:pPr>
        <w:pStyle w:val="TDC3"/>
        <w:tabs>
          <w:tab w:val="left" w:pos="144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69" w:history="1">
        <w:r w:rsidRPr="00777C25">
          <w:rPr>
            <w:rStyle w:val="Hipervnculo"/>
            <w:rFonts w:cstheme="minorHAnsi"/>
            <w:noProof/>
          </w:rPr>
          <w:t>A.2.vi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Resultado final esperado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3EA671" w14:textId="6250E973" w:rsidR="008461EB" w:rsidRDefault="008461EB">
      <w:pPr>
        <w:pStyle w:val="TDC3"/>
        <w:tabs>
          <w:tab w:val="left" w:pos="144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0" w:history="1">
        <w:r w:rsidRPr="00777C25">
          <w:rPr>
            <w:rStyle w:val="Hipervnculo"/>
            <w:rFonts w:cstheme="minorHAnsi"/>
            <w:noProof/>
          </w:rPr>
          <w:t>A.2.vii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Alineación con los retos del Comité Estratégico de Innovación (CEI)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84225B" w14:textId="3217E16C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1" w:history="1">
        <w:r w:rsidRPr="00777C25">
          <w:rPr>
            <w:rStyle w:val="Hipervnculo"/>
            <w:rFonts w:cstheme="minorHAnsi"/>
            <w:noProof/>
          </w:rPr>
          <w:t>A.3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Implementación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26DDCA" w14:textId="18C03939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2" w:history="1">
        <w:r w:rsidRPr="00777C25">
          <w:rPr>
            <w:rStyle w:val="Hipervnculo"/>
            <w:rFonts w:cstheme="minorHAnsi"/>
            <w:noProof/>
          </w:rPr>
          <w:t>A.3.i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Estructura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2177B53" w14:textId="7C0660F4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3" w:history="1">
        <w:r w:rsidRPr="00777C25">
          <w:rPr>
            <w:rStyle w:val="Hipervnculo"/>
            <w:rFonts w:cstheme="minorHAnsi"/>
            <w:noProof/>
          </w:rPr>
          <w:t>A.3.ii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Presupuesto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E32368" w14:textId="0DF6FA37" w:rsidR="008461EB" w:rsidRDefault="008461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3074" w:history="1">
        <w:r w:rsidRPr="00777C25">
          <w:rPr>
            <w:rStyle w:val="Hipervnculo"/>
            <w:bCs/>
            <w:i/>
            <w:iCs/>
            <w:noProof/>
          </w:rPr>
          <w:t>B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777C25">
          <w:rPr>
            <w:rStyle w:val="Hipervnculo"/>
            <w:noProof/>
          </w:rPr>
          <w:t>CAPACIDAD TÉCNICA DE LA PROPUESTA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9D1F0D2" w14:textId="62B9BD21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5" w:history="1">
        <w:r w:rsidRPr="00777C25">
          <w:rPr>
            <w:rStyle w:val="Hipervnculo"/>
            <w:rFonts w:cstheme="minorHAnsi"/>
            <w:noProof/>
          </w:rPr>
          <w:t>B.1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Descripción del consorcio en su conjunto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610904A" w14:textId="3E150451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6" w:history="1">
        <w:r w:rsidRPr="00777C25">
          <w:rPr>
            <w:rStyle w:val="Hipervnculo"/>
            <w:noProof/>
          </w:rPr>
          <w:t>B.2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>Gobernanza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47C4538" w14:textId="63C056D1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7" w:history="1">
        <w:r w:rsidRPr="00777C25">
          <w:rPr>
            <w:rStyle w:val="Hipervnculo"/>
            <w:noProof/>
          </w:rPr>
          <w:t>B.3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 xml:space="preserve">Información específica de la </w:t>
        </w:r>
        <w:r w:rsidRPr="00777C25">
          <w:rPr>
            <w:rStyle w:val="Hipervnculo"/>
            <w:b/>
            <w:bCs/>
            <w:noProof/>
          </w:rPr>
          <w:t>entidad solicitante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E78431F" w14:textId="086C0417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8" w:history="1">
        <w:r w:rsidRPr="00777C25">
          <w:rPr>
            <w:rStyle w:val="Hipervnculo"/>
            <w:rFonts w:cstheme="minorHAnsi"/>
            <w:noProof/>
          </w:rPr>
          <w:t>B.3.i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>Personal participante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B3C492" w14:textId="2B2C0A7F" w:rsidR="008461EB" w:rsidRDefault="008461EB">
      <w:pPr>
        <w:pStyle w:val="TDC3"/>
        <w:tabs>
          <w:tab w:val="left" w:pos="120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79" w:history="1">
        <w:r w:rsidRPr="00777C25">
          <w:rPr>
            <w:rStyle w:val="Hipervnculo"/>
            <w:rFonts w:cstheme="minorHAnsi"/>
            <w:noProof/>
          </w:rPr>
          <w:t>B.3.ii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>Experiencia de la entidad solicitante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988D361" w14:textId="0C0F6E71" w:rsidR="008461EB" w:rsidRDefault="008461EB">
      <w:pPr>
        <w:pStyle w:val="TDC3"/>
        <w:tabs>
          <w:tab w:val="left" w:pos="144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80" w:history="1">
        <w:r w:rsidRPr="00777C25">
          <w:rPr>
            <w:rStyle w:val="Hipervnculo"/>
            <w:rFonts w:cstheme="minorHAnsi"/>
            <w:noProof/>
          </w:rPr>
          <w:t>B.3.iii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>Información económica adicional del solicitante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1220EDF" w14:textId="492A65E1" w:rsidR="008461EB" w:rsidRDefault="008461EB">
      <w:pPr>
        <w:pStyle w:val="TDC3"/>
        <w:tabs>
          <w:tab w:val="left" w:pos="144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81" w:history="1">
        <w:r w:rsidRPr="00777C25">
          <w:rPr>
            <w:rStyle w:val="Hipervnculo"/>
            <w:rFonts w:cstheme="minorHAnsi"/>
            <w:noProof/>
          </w:rPr>
          <w:t>B.3.iv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noProof/>
          </w:rPr>
          <w:t>Presupuesto detallado del proyecto a ejecutar por el solicitante.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2A16AAA" w14:textId="7E2BDC69" w:rsidR="008461EB" w:rsidRDefault="008461EB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u w:val="none"/>
          <w:lang w:eastAsia="es-ES"/>
          <w14:ligatures w14:val="standardContextual"/>
        </w:rPr>
      </w:pPr>
      <w:hyperlink w:anchor="_Toc224563082" w:history="1">
        <w:r w:rsidRPr="00777C25">
          <w:rPr>
            <w:rStyle w:val="Hipervnculo"/>
            <w:noProof/>
          </w:rPr>
          <w:t>C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u w:val="none"/>
            <w:lang w:eastAsia="es-ES"/>
            <w14:ligatures w14:val="standardContextual"/>
          </w:rPr>
          <w:tab/>
        </w:r>
        <w:r w:rsidRPr="00777C25">
          <w:rPr>
            <w:rStyle w:val="Hipervnculo"/>
            <w:noProof/>
          </w:rPr>
          <w:t>Impacto del proyecto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85B395" w14:textId="4B34D3C6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83" w:history="1">
        <w:r w:rsidRPr="00777C25">
          <w:rPr>
            <w:rStyle w:val="Hipervnculo"/>
            <w:rFonts w:cstheme="minorHAnsi"/>
            <w:noProof/>
          </w:rPr>
          <w:t>C.1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Mejora de la competitividad de la empresa como resultado de la innovación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5471AF9" w14:textId="4192DF23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84" w:history="1">
        <w:r w:rsidRPr="00777C25">
          <w:rPr>
            <w:rStyle w:val="Hipervnculo"/>
            <w:rFonts w:cstheme="minorHAnsi"/>
            <w:noProof/>
          </w:rPr>
          <w:t>C.2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Replicabilidad de la tecnología implementada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3E26CA4" w14:textId="6B7B30CA" w:rsidR="008461EB" w:rsidRDefault="008461EB">
      <w:pPr>
        <w:pStyle w:val="TDC2"/>
        <w:tabs>
          <w:tab w:val="left" w:pos="960"/>
          <w:tab w:val="right" w:leader="dot" w:pos="9203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hyperlink w:anchor="_Toc224563085" w:history="1">
        <w:r w:rsidRPr="00777C25">
          <w:rPr>
            <w:rStyle w:val="Hipervnculo"/>
            <w:rFonts w:cstheme="minorHAnsi"/>
            <w:noProof/>
          </w:rPr>
          <w:t>C.3</w:t>
        </w:r>
        <w:r>
          <w:rPr>
            <w:rFonts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77C25">
          <w:rPr>
            <w:rStyle w:val="Hipervnculo"/>
            <w:rFonts w:cstheme="minorHAnsi"/>
            <w:noProof/>
          </w:rPr>
          <w:t>Demostración de la tecnología implementada a otras empresas y agentes del SVI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_Toc224563085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C696177" w14:textId="006EB389" w:rsidR="00887189" w:rsidRPr="00474FED" w:rsidRDefault="007F7150" w:rsidP="00474FED">
      <w:pPr>
        <w:spacing w:after="100" w:line="36" w:lineRule="atLeast"/>
        <w:ind w:right="708"/>
        <w:rPr>
          <w:rFonts w:ascii="Calibri" w:hAnsi="Calibri" w:cs="Calibri"/>
          <w:bCs/>
          <w:iCs/>
          <w:sz w:val="22"/>
          <w:szCs w:val="22"/>
        </w:rPr>
        <w:sectPr w:rsidR="00887189" w:rsidRPr="00474FED" w:rsidSect="00BB34BA">
          <w:headerReference w:type="default" r:id="rId9"/>
          <w:footerReference w:type="default" r:id="rId10"/>
          <w:footerReference w:type="first" r:id="rId11"/>
          <w:pgSz w:w="11906" w:h="16838"/>
          <w:pgMar w:top="993" w:right="992" w:bottom="1135" w:left="1701" w:header="709" w:footer="709" w:gutter="0"/>
          <w:cols w:space="720"/>
          <w:titlePg/>
          <w:docGrid w:linePitch="360"/>
        </w:sectPr>
      </w:pPr>
      <w:r w:rsidRPr="00474FED">
        <w:rPr>
          <w:rFonts w:ascii="Calibri" w:hAnsi="Calibri" w:cs="Calibri"/>
          <w:bCs/>
          <w:iCs/>
          <w:sz w:val="22"/>
          <w:szCs w:val="22"/>
        </w:rPr>
        <w:fldChar w:fldCharType="end"/>
      </w:r>
      <w:bookmarkEnd w:id="1"/>
    </w:p>
    <w:p w14:paraId="69D93880" w14:textId="77777777" w:rsidR="008461EB" w:rsidRPr="00666BBE" w:rsidRDefault="008461EB" w:rsidP="008461EB">
      <w:pPr>
        <w:pStyle w:val="AVI-Titulo1"/>
        <w:numPr>
          <w:ilvl w:val="0"/>
          <w:numId w:val="0"/>
        </w:numPr>
        <w:ind w:left="360" w:hanging="360"/>
        <w:rPr>
          <w:szCs w:val="22"/>
        </w:rPr>
      </w:pPr>
      <w:bookmarkStart w:id="2" w:name="_Toc224546416"/>
      <w:bookmarkStart w:id="3" w:name="_Toc224563059"/>
      <w:bookmarkStart w:id="4" w:name="_Hlk197349953"/>
      <w:r w:rsidRPr="00666BBE">
        <w:rPr>
          <w:szCs w:val="22"/>
        </w:rPr>
        <w:lastRenderedPageBreak/>
        <w:t>RESUMEN EJECUTIVO</w:t>
      </w:r>
      <w:bookmarkEnd w:id="2"/>
      <w:bookmarkEnd w:id="3"/>
    </w:p>
    <w:p w14:paraId="4D597578" w14:textId="77777777" w:rsidR="008461EB" w:rsidRDefault="008461EB" w:rsidP="008461EB">
      <w:pPr>
        <w:spacing w:line="300" w:lineRule="atLeast"/>
        <w:jc w:val="left"/>
        <w:rPr>
          <w:rFonts w:ascii="Calibri" w:hAnsi="Calibri" w:cs="Calibri"/>
          <w:b/>
          <w:bCs/>
          <w:color w:val="1F4E79" w:themeColor="accent1" w:themeShade="80"/>
          <w:sz w:val="22"/>
          <w:szCs w:val="22"/>
          <w:lang w:eastAsia="es-ES"/>
        </w:rPr>
      </w:pPr>
    </w:p>
    <w:p w14:paraId="7BFC56CE" w14:textId="77777777" w:rsidR="008461EB" w:rsidRPr="00666BBE" w:rsidRDefault="008461EB" w:rsidP="008461EB">
      <w:pPr>
        <w:spacing w:line="300" w:lineRule="atLeast"/>
        <w:jc w:val="left"/>
        <w:rPr>
          <w:rFonts w:ascii="Calibri" w:hAnsi="Calibri" w:cs="Calibri"/>
          <w:sz w:val="24"/>
          <w:szCs w:val="24"/>
          <w:lang w:eastAsia="es-ES"/>
        </w:rPr>
      </w:pPr>
      <w:r w:rsidRPr="00666BBE">
        <w:rPr>
          <w:rFonts w:ascii="Calibri" w:hAnsi="Calibri" w:cs="Calibri"/>
          <w:b/>
          <w:bCs/>
          <w:iCs/>
          <w:sz w:val="24"/>
          <w:szCs w:val="24"/>
        </w:rPr>
        <w:t>Objetivo principal del proyecto:</w:t>
      </w:r>
      <w:r w:rsidRPr="00666BBE">
        <w:rPr>
          <w:rFonts w:ascii="Calibri" w:hAnsi="Calibri" w:cs="Calibri"/>
          <w:b/>
          <w:bCs/>
          <w:iCs/>
          <w:sz w:val="24"/>
          <w:szCs w:val="24"/>
        </w:rPr>
        <w:br/>
      </w:r>
      <w:r w:rsidRPr="00666BBE">
        <w:rPr>
          <w:rFonts w:ascii="Calibri" w:hAnsi="Calibri" w:cs="Calibri"/>
          <w:sz w:val="24"/>
          <w:szCs w:val="24"/>
          <w:lang w:eastAsia="es-ES"/>
        </w:rPr>
        <w:t>[Texto sintético: 6</w:t>
      </w:r>
      <w:r>
        <w:rPr>
          <w:rFonts w:ascii="Calibri" w:hAnsi="Calibri" w:cs="Calibri"/>
          <w:sz w:val="24"/>
          <w:szCs w:val="24"/>
          <w:lang w:eastAsia="es-ES"/>
        </w:rPr>
        <w:t xml:space="preserve"> - </w:t>
      </w:r>
      <w:r w:rsidRPr="00666BBE">
        <w:rPr>
          <w:rFonts w:ascii="Calibri" w:hAnsi="Calibri" w:cs="Calibri"/>
          <w:sz w:val="24"/>
          <w:szCs w:val="24"/>
          <w:lang w:eastAsia="es-ES"/>
        </w:rPr>
        <w:t>8 líneas].</w:t>
      </w:r>
    </w:p>
    <w:p w14:paraId="09E679BF" w14:textId="77777777" w:rsidR="008461EB" w:rsidRDefault="008461EB" w:rsidP="008461EB">
      <w:pPr>
        <w:pStyle w:val="AVI-Titulo1"/>
        <w:numPr>
          <w:ilvl w:val="0"/>
          <w:numId w:val="0"/>
        </w:numPr>
        <w:ind w:left="360" w:hanging="360"/>
        <w:rPr>
          <w:szCs w:val="22"/>
        </w:rPr>
      </w:pPr>
    </w:p>
    <w:p w14:paraId="3CA05CC5" w14:textId="77777777" w:rsidR="008461EB" w:rsidRPr="008461EB" w:rsidRDefault="008461EB" w:rsidP="008461EB">
      <w:pPr>
        <w:pStyle w:val="AVI-Titulo2"/>
        <w:numPr>
          <w:ilvl w:val="0"/>
          <w:numId w:val="0"/>
        </w:numPr>
      </w:pPr>
    </w:p>
    <w:p w14:paraId="767125D9" w14:textId="349D1975" w:rsidR="005D5F51" w:rsidRPr="00B95207" w:rsidRDefault="005D5F51" w:rsidP="008461EB">
      <w:pPr>
        <w:pStyle w:val="AVI-Titulo1"/>
        <w:numPr>
          <w:ilvl w:val="0"/>
          <w:numId w:val="0"/>
        </w:numPr>
        <w:ind w:left="360" w:hanging="360"/>
        <w:rPr>
          <w:szCs w:val="22"/>
        </w:rPr>
      </w:pPr>
      <w:bookmarkStart w:id="5" w:name="_Toc224563060"/>
      <w:r w:rsidRPr="00B95207">
        <w:rPr>
          <w:szCs w:val="22"/>
        </w:rPr>
        <w:t>INFORMACIÓN PRELIMINAR</w:t>
      </w:r>
      <w:bookmarkEnd w:id="5"/>
    </w:p>
    <w:p w14:paraId="6DC5E699" w14:textId="77777777" w:rsidR="005D5F51" w:rsidRDefault="005D5F51" w:rsidP="005D5F51">
      <w:pPr>
        <w:suppressAutoHyphens w:val="0"/>
        <w:jc w:val="left"/>
        <w:rPr>
          <w:rFonts w:ascii="Calibri" w:hAnsi="Calibri" w:cs="Calibri"/>
          <w:bCs/>
          <w:iCs/>
          <w:sz w:val="24"/>
          <w:szCs w:val="24"/>
        </w:rPr>
      </w:pPr>
    </w:p>
    <w:p w14:paraId="5C2C6F32" w14:textId="77777777" w:rsidR="005D5F51" w:rsidRPr="00BF610A" w:rsidRDefault="005D5F51" w:rsidP="005D5F51">
      <w:pPr>
        <w:rPr>
          <w:lang w:val="es-ES_tradnl"/>
        </w:rPr>
      </w:pPr>
      <w:bookmarkStart w:id="6" w:name="_Hlk197343331"/>
      <w:r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>Justificar el encaje del proyecto con los entornos</w:t>
      </w:r>
      <w:r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y prioridades</w:t>
      </w:r>
      <w:r w:rsidRPr="005772F6">
        <w:rPr>
          <w:rFonts w:ascii="Calibri" w:hAnsi="Calibri" w:cs="Calibri"/>
          <w:b/>
          <w:bCs/>
          <w:iCs/>
          <w:sz w:val="24"/>
          <w:szCs w:val="24"/>
          <w:u w:val="single"/>
        </w:rPr>
        <w:t xml:space="preserve"> de especialización de la estrategia S3CV</w:t>
      </w:r>
      <w:r w:rsidRPr="00FC0B07">
        <w:rPr>
          <w:rFonts w:ascii="Aptos" w:hAnsi="Aptos" w:cs="Aptos"/>
          <w:i/>
          <w:color w:val="747474"/>
          <w:sz w:val="24"/>
          <w:szCs w:val="24"/>
        </w:rPr>
        <w:t xml:space="preserve"> </w:t>
      </w:r>
      <w:r w:rsidRPr="00FC0B07">
        <w:rPr>
          <w:rFonts w:ascii="Aptos" w:hAnsi="Aptos" w:cs="Aptos"/>
          <w:color w:val="747474"/>
          <w:sz w:val="24"/>
          <w:szCs w:val="24"/>
        </w:rPr>
        <w:t>(</w:t>
      </w:r>
      <w:hyperlink r:id="rId12" w:history="1">
        <w:r w:rsidRPr="00635DD0">
          <w:rPr>
            <w:rStyle w:val="Hipervnculo"/>
          </w:rPr>
          <w:t>https://cindi.gva.es/es/web/s3cv/que-es-la-s3cv</w:t>
        </w:r>
      </w:hyperlink>
      <w:r w:rsidRPr="00FC0B07">
        <w:rPr>
          <w:rFonts w:ascii="Aptos" w:hAnsi="Aptos" w:cs="Aptos"/>
          <w:color w:val="747474"/>
          <w:sz w:val="24"/>
          <w:szCs w:val="24"/>
        </w:rPr>
        <w:t>)</w:t>
      </w:r>
    </w:p>
    <w:p w14:paraId="2FB2B57F" w14:textId="77777777" w:rsidR="005D5F51" w:rsidRDefault="005D5F51" w:rsidP="005D5F51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p w14:paraId="75E984ED" w14:textId="424265A5" w:rsidR="005D5F51" w:rsidRPr="00736886" w:rsidRDefault="005D5F51" w:rsidP="005D5F51">
      <w:pPr>
        <w:ind w:right="-1"/>
        <w:rPr>
          <w:rFonts w:ascii="Calibri" w:hAnsi="Calibri" w:cs="Calibri"/>
          <w:bCs/>
          <w:iCs/>
          <w:sz w:val="24"/>
          <w:szCs w:val="24"/>
          <w:lang w:val="es-ES_tradnl"/>
        </w:rPr>
      </w:pP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Marcar al menos una opción 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 xml:space="preserve">(Requisito obligatorio según establece la Convocatoria de Subvenciones </w:t>
      </w:r>
      <w:r w:rsidR="0049091E">
        <w:rPr>
          <w:rFonts w:ascii="Calibri" w:hAnsi="Calibri" w:cs="Calibri"/>
          <w:bCs/>
          <w:i/>
          <w:sz w:val="24"/>
          <w:szCs w:val="24"/>
          <w:lang w:val="es-ES_tradnl"/>
        </w:rPr>
        <w:t>2026</w:t>
      </w:r>
      <w:r w:rsidRPr="00736886">
        <w:rPr>
          <w:rFonts w:ascii="Calibri" w:hAnsi="Calibri" w:cs="Calibri"/>
          <w:bCs/>
          <w:i/>
          <w:sz w:val="24"/>
          <w:szCs w:val="24"/>
          <w:lang w:val="es-ES_tradnl"/>
        </w:rPr>
        <w:t>, en cada uno de sus Anexos, punto 4. Requisitos de los proyectos)</w:t>
      </w:r>
      <w:r w:rsidRPr="00736886">
        <w:rPr>
          <w:rFonts w:ascii="Calibri" w:hAnsi="Calibri" w:cs="Calibri"/>
          <w:bCs/>
          <w:iCs/>
          <w:sz w:val="24"/>
          <w:szCs w:val="24"/>
          <w:lang w:val="es-ES_tradnl"/>
        </w:rPr>
        <w:t xml:space="preserve"> </w:t>
      </w:r>
    </w:p>
    <w:bookmarkEnd w:id="6"/>
    <w:p w14:paraId="1A9D765B" w14:textId="77777777" w:rsidR="005D5F51" w:rsidRDefault="005D5F51" w:rsidP="005D5F51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84"/>
        <w:gridCol w:w="8250"/>
      </w:tblGrid>
      <w:tr w:rsidR="005D5F51" w:rsidRPr="005F1F31" w14:paraId="0C97F90C" w14:textId="77777777" w:rsidTr="00AE5E2E">
        <w:tc>
          <w:tcPr>
            <w:tcW w:w="8959" w:type="dxa"/>
            <w:gridSpan w:val="3"/>
          </w:tcPr>
          <w:p w14:paraId="25D23715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 HACIA UNA ECONOMÍA CIRCULAR Y BAJA EN CARBONO</w:t>
            </w:r>
          </w:p>
        </w:tc>
      </w:tr>
      <w:tr w:rsidR="005D5F51" w:rsidRPr="005F1F31" w14:paraId="5B3E16BB" w14:textId="77777777" w:rsidTr="00AE5E2E">
        <w:tc>
          <w:tcPr>
            <w:tcW w:w="425" w:type="dxa"/>
            <w:tcBorders>
              <w:right w:val="single" w:sz="4" w:space="0" w:color="auto"/>
            </w:tcBorders>
          </w:tcPr>
          <w:p w14:paraId="3D3A01B9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0F12B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2310EC18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1.1. Eco innovación como palanca de competitividad</w:t>
            </w:r>
          </w:p>
        </w:tc>
      </w:tr>
      <w:tr w:rsidR="005D5F51" w:rsidRPr="005F1F31" w14:paraId="686B330C" w14:textId="77777777" w:rsidTr="00AE5E2E">
        <w:tc>
          <w:tcPr>
            <w:tcW w:w="425" w:type="dxa"/>
            <w:tcBorders>
              <w:right w:val="single" w:sz="4" w:space="0" w:color="auto"/>
            </w:tcBorders>
          </w:tcPr>
          <w:p w14:paraId="77FADEBE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024EB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2DD53BFD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1.2. Energía limpia y renovable, y eficiencia energética</w:t>
            </w:r>
          </w:p>
        </w:tc>
      </w:tr>
      <w:tr w:rsidR="005D5F51" w:rsidRPr="005F1F31" w14:paraId="53CA3ACB" w14:textId="77777777" w:rsidTr="00AE5E2E">
        <w:tc>
          <w:tcPr>
            <w:tcW w:w="425" w:type="dxa"/>
            <w:tcBorders>
              <w:right w:val="single" w:sz="4" w:space="0" w:color="auto"/>
            </w:tcBorders>
          </w:tcPr>
          <w:p w14:paraId="739240E7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0CD30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left w:val="single" w:sz="4" w:space="0" w:color="auto"/>
            </w:tcBorders>
          </w:tcPr>
          <w:p w14:paraId="015C7A3E" w14:textId="77777777" w:rsidR="005D5F51" w:rsidRPr="00EF2D3B" w:rsidRDefault="005D5F51" w:rsidP="00AE5E2E">
            <w:pPr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1.3. Productos, procesos y servicios para la gestión y el uso más eficiente del agua</w:t>
            </w:r>
          </w:p>
        </w:tc>
      </w:tr>
      <w:tr w:rsidR="005D5F51" w:rsidRPr="005F1F31" w14:paraId="44E65948" w14:textId="77777777" w:rsidTr="00AE5E2E">
        <w:tc>
          <w:tcPr>
            <w:tcW w:w="8959" w:type="dxa"/>
            <w:gridSpan w:val="3"/>
          </w:tcPr>
          <w:p w14:paraId="103E6647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 ECONOMÍA DIGITAL DISRUPTIVA</w:t>
            </w:r>
          </w:p>
        </w:tc>
      </w:tr>
      <w:tr w:rsidR="005D5F51" w:rsidRPr="005F1F31" w14:paraId="31C523FE" w14:textId="77777777" w:rsidTr="00AE5E2E">
        <w:tc>
          <w:tcPr>
            <w:tcW w:w="425" w:type="dxa"/>
          </w:tcPr>
          <w:p w14:paraId="53FBEE6E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2F6D28C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51F7FD81" w14:textId="77777777" w:rsidR="005D5F51" w:rsidRPr="00EF2D3B" w:rsidRDefault="005D5F51" w:rsidP="00AE5E2E">
            <w:pPr>
              <w:ind w:left="31" w:right="39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 xml:space="preserve">2.1. Tecnologías digitales, tecnologías disruptivas y sistemas de datos con potencial en la </w:t>
            </w:r>
            <w:r>
              <w:rPr>
                <w:rFonts w:ascii="Calibri" w:hAnsi="Calibri" w:cs="Calibri"/>
                <w:sz w:val="24"/>
                <w:szCs w:val="24"/>
              </w:rPr>
              <w:t>CV</w:t>
            </w:r>
          </w:p>
        </w:tc>
      </w:tr>
      <w:tr w:rsidR="005D5F51" w:rsidRPr="005F1F31" w14:paraId="72D43B6A" w14:textId="77777777" w:rsidTr="00AE5E2E">
        <w:tc>
          <w:tcPr>
            <w:tcW w:w="425" w:type="dxa"/>
          </w:tcPr>
          <w:p w14:paraId="7302A7DA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7EE5B91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E3BAFCE" w14:textId="77777777" w:rsidR="005D5F51" w:rsidRPr="00EF2D3B" w:rsidRDefault="005D5F51" w:rsidP="00AE5E2E">
            <w:pPr>
              <w:ind w:left="31"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2.2. Sistemas inteligentes de movilidad e intermodalidad</w:t>
            </w:r>
          </w:p>
        </w:tc>
      </w:tr>
      <w:tr w:rsidR="005D5F51" w:rsidRPr="005F1F31" w14:paraId="17C5EE82" w14:textId="77777777" w:rsidTr="00AE5E2E">
        <w:tc>
          <w:tcPr>
            <w:tcW w:w="8959" w:type="dxa"/>
            <w:gridSpan w:val="3"/>
          </w:tcPr>
          <w:p w14:paraId="52F83995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 COMUNITAT VALENCIANA INNOVADORA POR SU ORIGEN Y DESTINO</w:t>
            </w:r>
          </w:p>
        </w:tc>
      </w:tr>
      <w:tr w:rsidR="005D5F51" w:rsidRPr="005F1F31" w14:paraId="3EF5F1FE" w14:textId="77777777" w:rsidTr="00AE5E2E">
        <w:tc>
          <w:tcPr>
            <w:tcW w:w="425" w:type="dxa"/>
          </w:tcPr>
          <w:p w14:paraId="1F5BC1DA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288CC2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14ACA9AC" w14:textId="77777777" w:rsidR="005D5F51" w:rsidRPr="00EF2D3B" w:rsidRDefault="005D5F51" w:rsidP="00AE5E2E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3.1. Valor añadido y sostenibilidad en la cadena alimentaria</w:t>
            </w:r>
          </w:p>
        </w:tc>
      </w:tr>
      <w:tr w:rsidR="005D5F51" w:rsidRPr="005F1F31" w14:paraId="711CDF20" w14:textId="77777777" w:rsidTr="00AE5E2E">
        <w:tc>
          <w:tcPr>
            <w:tcW w:w="425" w:type="dxa"/>
          </w:tcPr>
          <w:p w14:paraId="7C517430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BE34A40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39A459FC" w14:textId="77777777" w:rsidR="005D5F51" w:rsidRPr="00EF2D3B" w:rsidRDefault="005D5F51" w:rsidP="00AE5E2E">
            <w:pPr>
              <w:ind w:left="31"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3.2. Turismo inteligente</w:t>
            </w:r>
          </w:p>
        </w:tc>
      </w:tr>
      <w:tr w:rsidR="005D5F51" w:rsidRPr="005F1F31" w14:paraId="16AEA5C8" w14:textId="77777777" w:rsidTr="00AE5E2E">
        <w:tc>
          <w:tcPr>
            <w:tcW w:w="8959" w:type="dxa"/>
            <w:gridSpan w:val="3"/>
          </w:tcPr>
          <w:p w14:paraId="7BA8D2DF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 INNOVACIÓN PARA LAS PERSONAS</w:t>
            </w:r>
          </w:p>
        </w:tc>
      </w:tr>
      <w:tr w:rsidR="005D5F51" w:rsidRPr="005F1F31" w14:paraId="081E63CB" w14:textId="77777777" w:rsidTr="00AE5E2E">
        <w:tc>
          <w:tcPr>
            <w:tcW w:w="425" w:type="dxa"/>
          </w:tcPr>
          <w:p w14:paraId="451AAB5E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2D1A74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</w:tcPr>
          <w:p w14:paraId="7C5C9DCB" w14:textId="77777777" w:rsidR="005D5F51" w:rsidRPr="00EF2D3B" w:rsidRDefault="005D5F51" w:rsidP="00AE5E2E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4.1. Nuevas tecnologías y conocimiento para la prevención, diagnóstico tratamiento, asistencia y pronóstico de enfermedades</w:t>
            </w:r>
          </w:p>
        </w:tc>
      </w:tr>
      <w:tr w:rsidR="005D5F51" w:rsidRPr="005F1F31" w14:paraId="7AD786FD" w14:textId="77777777" w:rsidTr="00AE5E2E">
        <w:tc>
          <w:tcPr>
            <w:tcW w:w="425" w:type="dxa"/>
            <w:tcBorders>
              <w:bottom w:val="single" w:sz="4" w:space="0" w:color="auto"/>
            </w:tcBorders>
          </w:tcPr>
          <w:p w14:paraId="10E71DB8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single" w:sz="4" w:space="0" w:color="auto"/>
            </w:tcBorders>
          </w:tcPr>
          <w:p w14:paraId="0D6BCD73" w14:textId="77777777" w:rsidR="005D5F51" w:rsidRPr="00EF2D3B" w:rsidRDefault="005D5F51" w:rsidP="00AE5E2E">
            <w:pPr>
              <w:ind w:right="708"/>
              <w:jc w:val="lef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</w:p>
        </w:tc>
        <w:tc>
          <w:tcPr>
            <w:tcW w:w="8250" w:type="dxa"/>
            <w:tcBorders>
              <w:bottom w:val="single" w:sz="4" w:space="0" w:color="auto"/>
            </w:tcBorders>
          </w:tcPr>
          <w:p w14:paraId="7BB571B1" w14:textId="77777777" w:rsidR="005D5F51" w:rsidRPr="00EF2D3B" w:rsidRDefault="005D5F51" w:rsidP="00AE5E2E">
            <w:pPr>
              <w:ind w:left="31" w:right="-110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EF2D3B">
              <w:rPr>
                <w:rFonts w:ascii="Calibri" w:hAnsi="Calibri" w:cs="Calibri"/>
                <w:sz w:val="24"/>
                <w:szCs w:val="24"/>
              </w:rPr>
              <w:t>4.2. Innovación inclusiva, para el envejecimiento activo y saludable y las enfermedades crónicas</w:t>
            </w:r>
          </w:p>
        </w:tc>
      </w:tr>
    </w:tbl>
    <w:p w14:paraId="39628322" w14:textId="77777777" w:rsidR="005D5F51" w:rsidRDefault="005D5F51" w:rsidP="005D5F51">
      <w:pPr>
        <w:ind w:right="708"/>
        <w:rPr>
          <w:rFonts w:ascii="Calibri" w:hAnsi="Calibri" w:cs="Calibri"/>
          <w:bCs/>
          <w:iCs/>
          <w:sz w:val="24"/>
          <w:szCs w:val="24"/>
        </w:rPr>
      </w:pPr>
    </w:p>
    <w:p w14:paraId="134D867F" w14:textId="77777777" w:rsidR="005D5F51" w:rsidRDefault="005D5F51" w:rsidP="005D5F51">
      <w:pPr>
        <w:ind w:right="708"/>
        <w:rPr>
          <w:rFonts w:ascii="Calibri" w:hAnsi="Calibri" w:cs="Calibri"/>
          <w:bCs/>
          <w:iCs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924"/>
      </w:tblGrid>
      <w:tr w:rsidR="0071247C" w14:paraId="105AA8D2" w14:textId="77777777" w:rsidTr="0071247C">
        <w:tc>
          <w:tcPr>
            <w:tcW w:w="8924" w:type="dxa"/>
          </w:tcPr>
          <w:p w14:paraId="7ADCE9C1" w14:textId="77777777" w:rsidR="0071247C" w:rsidRPr="004145A3" w:rsidRDefault="0071247C" w:rsidP="0071247C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</w:pPr>
            <w:r w:rsidRPr="004145A3"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>Justificar</w:t>
            </w:r>
            <w:r>
              <w:rPr>
                <w:rFonts w:ascii="Calibri" w:hAnsi="Calibri" w:cs="Calibri"/>
                <w:bCs/>
                <w:iCs/>
                <w:sz w:val="24"/>
                <w:szCs w:val="24"/>
                <w:lang w:val="es-ES_tradnl"/>
              </w:rPr>
              <w:t xml:space="preserve"> el encaje del proyecto con la opción marcada</w:t>
            </w:r>
          </w:p>
          <w:p w14:paraId="59C00000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327C25A8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0537CFD9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539451D4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5F8229A2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0788C99A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227B4AB7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62E9A5D8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  <w:p w14:paraId="1D7799F9" w14:textId="77777777" w:rsidR="0071247C" w:rsidRDefault="0071247C" w:rsidP="005D5F51">
            <w:pPr>
              <w:ind w:right="708"/>
              <w:rPr>
                <w:rFonts w:ascii="Calibri" w:hAnsi="Calibri" w:cs="Calibri"/>
                <w:bCs/>
                <w:iCs/>
                <w:sz w:val="24"/>
                <w:szCs w:val="24"/>
                <w:u w:val="single"/>
                <w:lang w:val="es-ES_tradnl"/>
              </w:rPr>
            </w:pPr>
          </w:p>
        </w:tc>
      </w:tr>
    </w:tbl>
    <w:p w14:paraId="0AA68D49" w14:textId="77777777" w:rsidR="005D5F51" w:rsidRDefault="005D5F51" w:rsidP="005D5F51">
      <w:pPr>
        <w:ind w:right="708"/>
        <w:rPr>
          <w:rFonts w:ascii="Calibri" w:hAnsi="Calibri" w:cs="Calibri"/>
          <w:bCs/>
          <w:iCs/>
          <w:sz w:val="24"/>
          <w:szCs w:val="24"/>
          <w:u w:val="single"/>
          <w:lang w:val="es-ES_tradnl"/>
        </w:rPr>
      </w:pPr>
    </w:p>
    <w:bookmarkEnd w:id="4"/>
    <w:p w14:paraId="5C38F396" w14:textId="77777777" w:rsidR="00B95207" w:rsidRDefault="00B95207" w:rsidP="005D5F51">
      <w:pPr>
        <w:pStyle w:val="AVI-Titulo3"/>
        <w:numPr>
          <w:ilvl w:val="0"/>
          <w:numId w:val="0"/>
        </w:numPr>
        <w:rPr>
          <w:lang w:val="es-ES_tradnl"/>
        </w:rPr>
        <w:sectPr w:rsidR="00B95207" w:rsidSect="00BB34BA">
          <w:pgSz w:w="11906" w:h="16838"/>
          <w:pgMar w:top="993" w:right="992" w:bottom="1135" w:left="1701" w:header="709" w:footer="709" w:gutter="0"/>
          <w:cols w:space="720"/>
          <w:docGrid w:linePitch="360"/>
        </w:sectPr>
      </w:pPr>
    </w:p>
    <w:p w14:paraId="1A3EF7CF" w14:textId="09B7D3CC" w:rsidR="007F7150" w:rsidRPr="00142E3C" w:rsidRDefault="001B6E18" w:rsidP="002E634A">
      <w:pPr>
        <w:pStyle w:val="AVI-Titulo1"/>
        <w:rPr>
          <w:szCs w:val="22"/>
        </w:rPr>
      </w:pPr>
      <w:bookmarkStart w:id="7" w:name="_Toc224563061"/>
      <w:r w:rsidRPr="001B6E18">
        <w:rPr>
          <w:szCs w:val="22"/>
        </w:rPr>
        <w:lastRenderedPageBreak/>
        <w:t>INNOVACIÓN Y CALIDAD DE LA PROPUESTA</w:t>
      </w:r>
      <w:bookmarkEnd w:id="7"/>
      <w:r w:rsidRPr="001B6E18" w:rsidDel="001B6E18">
        <w:rPr>
          <w:szCs w:val="22"/>
        </w:rPr>
        <w:t xml:space="preserve"> </w:t>
      </w:r>
    </w:p>
    <w:p w14:paraId="77ED1287" w14:textId="77777777" w:rsidR="007F7150" w:rsidRPr="00142E3C" w:rsidRDefault="007F7150">
      <w:pPr>
        <w:ind w:right="708"/>
        <w:rPr>
          <w:rFonts w:ascii="Calibri" w:hAnsi="Calibri" w:cs="Calibri"/>
          <w:bCs/>
          <w:iCs/>
          <w:sz w:val="24"/>
          <w:szCs w:val="22"/>
        </w:rPr>
      </w:pPr>
    </w:p>
    <w:p w14:paraId="26120971" w14:textId="10AC90E4" w:rsidR="00AA5052" w:rsidRPr="00142E3C" w:rsidRDefault="006B2DA7" w:rsidP="002E634A">
      <w:pPr>
        <w:pStyle w:val="AVI-Titulo2"/>
        <w:rPr>
          <w:szCs w:val="22"/>
        </w:rPr>
      </w:pPr>
      <w:bookmarkStart w:id="8" w:name="_Toc59010116"/>
      <w:bookmarkStart w:id="9" w:name="_Toc224563062"/>
      <w:r w:rsidRPr="00142E3C">
        <w:rPr>
          <w:szCs w:val="22"/>
        </w:rPr>
        <w:t>Entidades solicitantes</w:t>
      </w:r>
      <w:bookmarkEnd w:id="8"/>
      <w:bookmarkEnd w:id="9"/>
    </w:p>
    <w:p w14:paraId="020DAB40" w14:textId="77777777" w:rsidR="00AA5052" w:rsidRPr="00142E3C" w:rsidRDefault="00AA5052" w:rsidP="00AA5052">
      <w:pPr>
        <w:ind w:right="708"/>
        <w:rPr>
          <w:rFonts w:ascii="Calibri" w:hAnsi="Calibri" w:cs="Calibri"/>
          <w:sz w:val="24"/>
          <w:szCs w:val="22"/>
        </w:rPr>
      </w:pPr>
    </w:p>
    <w:tbl>
      <w:tblPr>
        <w:tblW w:w="879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706"/>
        <w:gridCol w:w="3118"/>
        <w:gridCol w:w="1559"/>
        <w:gridCol w:w="2410"/>
      </w:tblGrid>
      <w:tr w:rsidR="00633065" w:rsidRPr="00142E3C" w14:paraId="60F9119E" w14:textId="22582D43" w:rsidTr="00BD559C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  <w:vAlign w:val="center"/>
          </w:tcPr>
          <w:p w14:paraId="03384231" w14:textId="77777777" w:rsidR="00633065" w:rsidRPr="00142E3C" w:rsidRDefault="00633065" w:rsidP="00BD559C">
            <w:pPr>
              <w:jc w:val="left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b/>
                <w:sz w:val="24"/>
                <w:szCs w:val="22"/>
              </w:rPr>
              <w:t>Entidad nº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  <w:vAlign w:val="center"/>
          </w:tcPr>
          <w:p w14:paraId="2050038E" w14:textId="77777777" w:rsidR="00633065" w:rsidRPr="00142E3C" w:rsidRDefault="00633065" w:rsidP="00BD559C">
            <w:pPr>
              <w:jc w:val="left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b/>
                <w:sz w:val="24"/>
                <w:szCs w:val="22"/>
              </w:rPr>
              <w:t>Nombre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38A52971" w14:textId="25203661" w:rsidR="00633065" w:rsidRPr="00142E3C" w:rsidRDefault="0047204B" w:rsidP="00BD559C">
            <w:pPr>
              <w:jc w:val="left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b/>
                <w:sz w:val="24"/>
                <w:szCs w:val="22"/>
              </w:rPr>
              <w:t>Acrónimo o i</w:t>
            </w:r>
            <w:r w:rsidR="00633065" w:rsidRPr="00142E3C">
              <w:rPr>
                <w:rFonts w:ascii="Calibri" w:hAnsi="Calibri" w:cs="Calibri"/>
                <w:b/>
                <w:sz w:val="24"/>
                <w:szCs w:val="22"/>
              </w:rPr>
              <w:t>dentificador corto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3333B024" w14:textId="0A16FFA2" w:rsidR="00633065" w:rsidRPr="00142E3C" w:rsidRDefault="00633065" w:rsidP="00BD559C">
            <w:pPr>
              <w:jc w:val="left"/>
              <w:rPr>
                <w:rFonts w:ascii="Calibri" w:hAnsi="Calibri" w:cs="Calibri"/>
                <w:b/>
                <w:sz w:val="24"/>
                <w:szCs w:val="22"/>
              </w:rPr>
            </w:pPr>
            <w:r w:rsidRPr="00142E3C">
              <w:rPr>
                <w:rFonts w:ascii="Calibri" w:hAnsi="Calibri" w:cs="Calibri"/>
                <w:b/>
                <w:sz w:val="24"/>
                <w:szCs w:val="22"/>
              </w:rPr>
              <w:t xml:space="preserve">Tipo de </w:t>
            </w:r>
            <w:r w:rsidR="001A635B">
              <w:rPr>
                <w:rFonts w:ascii="Calibri" w:hAnsi="Calibri" w:cs="Calibri"/>
                <w:b/>
                <w:sz w:val="24"/>
                <w:szCs w:val="22"/>
              </w:rPr>
              <w:t>empresa</w:t>
            </w:r>
            <w:r w:rsidRPr="00142E3C">
              <w:rPr>
                <w:rStyle w:val="Refdenotaalpie"/>
                <w:rFonts w:ascii="Calibri" w:hAnsi="Calibri" w:cs="Calibri"/>
                <w:b/>
                <w:sz w:val="24"/>
                <w:szCs w:val="22"/>
              </w:rPr>
              <w:footnoteReference w:id="1"/>
            </w:r>
          </w:p>
        </w:tc>
      </w:tr>
      <w:tr w:rsidR="00633065" w:rsidRPr="00142E3C" w14:paraId="237BA8D3" w14:textId="1702F684" w:rsidTr="000D7F21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D10CD" w14:textId="6E6CF14F" w:rsidR="00633065" w:rsidRPr="00142E3C" w:rsidRDefault="00633065" w:rsidP="00633065">
            <w:pPr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</w:rPr>
              <w:t xml:space="preserve">1 </w:t>
            </w:r>
            <w:r w:rsidRPr="00B719AF">
              <w:rPr>
                <w:rFonts w:ascii="Calibri" w:hAnsi="Calibri" w:cs="Calibri"/>
                <w:b/>
                <w:sz w:val="22"/>
                <w:szCs w:val="22"/>
              </w:rPr>
              <w:t>(coordinador)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A6EC0" w14:textId="77777777" w:rsidR="00633065" w:rsidRPr="00142E3C" w:rsidRDefault="00633065" w:rsidP="0029557A">
            <w:pPr>
              <w:snapToGrid w:val="0"/>
              <w:rPr>
                <w:rFonts w:ascii="Calibri" w:hAnsi="Calibri" w:cs="Calibri"/>
                <w:b/>
                <w:sz w:val="24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9344" w14:textId="77777777" w:rsidR="00633065" w:rsidRPr="00142E3C" w:rsidRDefault="00633065" w:rsidP="0029557A">
            <w:pPr>
              <w:snapToGrid w:val="0"/>
              <w:rPr>
                <w:rFonts w:ascii="Calibri" w:hAnsi="Calibri" w:cs="Calibri"/>
                <w:b/>
                <w:sz w:val="24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7789" w14:textId="77777777" w:rsidR="00633065" w:rsidRPr="00142E3C" w:rsidRDefault="00633065" w:rsidP="0029557A">
            <w:pPr>
              <w:snapToGrid w:val="0"/>
              <w:rPr>
                <w:rFonts w:ascii="Calibri" w:hAnsi="Calibri" w:cs="Calibri"/>
                <w:b/>
                <w:sz w:val="24"/>
                <w:szCs w:val="22"/>
              </w:rPr>
            </w:pPr>
          </w:p>
        </w:tc>
      </w:tr>
      <w:tr w:rsidR="00633065" w:rsidRPr="00142E3C" w14:paraId="24F31B2E" w14:textId="1334219A" w:rsidTr="000D7F21"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86943" w14:textId="77777777" w:rsidR="00633065" w:rsidRPr="00142E3C" w:rsidRDefault="00633065" w:rsidP="0029557A">
            <w:pPr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B1B8A" w14:textId="77777777" w:rsidR="00633065" w:rsidRPr="00142E3C" w:rsidRDefault="00633065" w:rsidP="0029557A">
            <w:pPr>
              <w:snapToGrid w:val="0"/>
              <w:rPr>
                <w:rFonts w:ascii="Calibri" w:hAnsi="Calibri" w:cs="Calibri"/>
                <w:b/>
                <w:sz w:val="24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3BB3" w14:textId="77777777" w:rsidR="00633065" w:rsidRPr="00142E3C" w:rsidRDefault="00633065" w:rsidP="0029557A">
            <w:pPr>
              <w:snapToGrid w:val="0"/>
              <w:rPr>
                <w:rFonts w:ascii="Calibri" w:hAnsi="Calibri" w:cs="Calibri"/>
                <w:b/>
                <w:sz w:val="24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0F35" w14:textId="77777777" w:rsidR="00633065" w:rsidRPr="00142E3C" w:rsidRDefault="00633065" w:rsidP="0029557A">
            <w:pPr>
              <w:snapToGrid w:val="0"/>
              <w:rPr>
                <w:rFonts w:ascii="Calibri" w:hAnsi="Calibri" w:cs="Calibri"/>
                <w:b/>
                <w:sz w:val="24"/>
                <w:szCs w:val="22"/>
              </w:rPr>
            </w:pPr>
          </w:p>
        </w:tc>
      </w:tr>
    </w:tbl>
    <w:p w14:paraId="1D46A465" w14:textId="77777777" w:rsidR="00AA5052" w:rsidRPr="006D143B" w:rsidRDefault="00AA5052" w:rsidP="00AA5052">
      <w:pPr>
        <w:rPr>
          <w:rFonts w:ascii="Calibri" w:hAnsi="Calibri" w:cs="Calibri"/>
          <w:b/>
          <w:sz w:val="22"/>
          <w:szCs w:val="22"/>
        </w:rPr>
      </w:pPr>
    </w:p>
    <w:p w14:paraId="2B971795" w14:textId="259F4122" w:rsidR="00121DF1" w:rsidRPr="006D143B" w:rsidRDefault="00121DF1">
      <w:pPr>
        <w:ind w:right="708"/>
        <w:rPr>
          <w:rFonts w:ascii="Calibri" w:hAnsi="Calibri" w:cs="Calibri"/>
          <w:i/>
          <w:iCs/>
          <w:sz w:val="22"/>
          <w:szCs w:val="22"/>
        </w:rPr>
      </w:pPr>
    </w:p>
    <w:p w14:paraId="0FE87787" w14:textId="4F73CCB5" w:rsidR="00764AB3" w:rsidRPr="00764AB3" w:rsidRDefault="00764AB3" w:rsidP="00764AB3">
      <w:pPr>
        <w:pStyle w:val="AVI-Titulo2"/>
        <w:rPr>
          <w:rFonts w:asciiTheme="minorHAnsi" w:hAnsiTheme="minorHAnsi" w:cstheme="minorHAnsi"/>
        </w:rPr>
      </w:pPr>
      <w:bookmarkStart w:id="10" w:name="_Toc224563063"/>
      <w:r w:rsidRPr="00764AB3">
        <w:rPr>
          <w:rFonts w:asciiTheme="minorHAnsi" w:hAnsiTheme="minorHAnsi" w:cstheme="minorHAnsi"/>
        </w:rPr>
        <w:t>Identificación y encaje del proyecto con los objetivos y requisitos del programa</w:t>
      </w:r>
      <w:bookmarkEnd w:id="10"/>
    </w:p>
    <w:p w14:paraId="229F4AAE" w14:textId="4D5263AC" w:rsidR="008022E3" w:rsidRPr="00142E3C" w:rsidRDefault="008022E3" w:rsidP="002E634A">
      <w:pPr>
        <w:rPr>
          <w:rFonts w:asciiTheme="minorHAnsi" w:hAnsiTheme="minorHAnsi" w:cstheme="minorHAnsi"/>
          <w:sz w:val="24"/>
          <w:szCs w:val="24"/>
        </w:rPr>
      </w:pPr>
    </w:p>
    <w:p w14:paraId="2F0C76F4" w14:textId="7C41BCC0" w:rsidR="008B474E" w:rsidRPr="00142E3C" w:rsidRDefault="008022E3" w:rsidP="002E634A">
      <w:pPr>
        <w:pStyle w:val="AVI-Titulo3"/>
        <w:rPr>
          <w:rFonts w:asciiTheme="minorHAnsi" w:hAnsiTheme="minorHAnsi" w:cstheme="minorHAnsi"/>
        </w:rPr>
      </w:pPr>
      <w:bookmarkStart w:id="11" w:name="_Toc59010118"/>
      <w:bookmarkStart w:id="12" w:name="_Toc224563064"/>
      <w:r w:rsidRPr="00142E3C">
        <w:rPr>
          <w:rFonts w:asciiTheme="minorHAnsi" w:hAnsiTheme="minorHAnsi" w:cstheme="minorHAnsi"/>
        </w:rPr>
        <w:t xml:space="preserve">Definición del objetivo principal </w:t>
      </w:r>
      <w:r w:rsidR="00764AB3">
        <w:rPr>
          <w:rFonts w:asciiTheme="minorHAnsi" w:hAnsiTheme="minorHAnsi" w:cstheme="minorHAnsi"/>
        </w:rPr>
        <w:t>del proyecto de innovación de proceso u organizativa</w:t>
      </w:r>
      <w:r w:rsidRPr="00142E3C">
        <w:rPr>
          <w:rFonts w:asciiTheme="minorHAnsi" w:hAnsiTheme="minorHAnsi" w:cstheme="minorHAnsi"/>
        </w:rPr>
        <w:t>.</w:t>
      </w:r>
      <w:bookmarkEnd w:id="11"/>
      <w:bookmarkEnd w:id="12"/>
    </w:p>
    <w:p w14:paraId="1A1D85C7" w14:textId="77777777" w:rsidR="00477839" w:rsidRPr="00142E3C" w:rsidRDefault="00477839" w:rsidP="002E634A">
      <w:pPr>
        <w:rPr>
          <w:rFonts w:asciiTheme="minorHAnsi" w:hAnsiTheme="minorHAnsi" w:cstheme="minorHAnsi"/>
          <w:sz w:val="24"/>
          <w:szCs w:val="24"/>
        </w:rPr>
      </w:pPr>
    </w:p>
    <w:p w14:paraId="251D7480" w14:textId="7E21B487" w:rsidR="008B474E" w:rsidRPr="00142E3C" w:rsidRDefault="008022E3" w:rsidP="002E634A">
      <w:pPr>
        <w:pStyle w:val="AVI-Titulo3"/>
        <w:rPr>
          <w:rFonts w:asciiTheme="minorHAnsi" w:hAnsiTheme="minorHAnsi" w:cstheme="minorHAnsi"/>
        </w:rPr>
      </w:pPr>
      <w:bookmarkStart w:id="13" w:name="_Toc59010119"/>
      <w:bookmarkStart w:id="14" w:name="_Toc224563065"/>
      <w:r w:rsidRPr="00142E3C">
        <w:rPr>
          <w:rFonts w:asciiTheme="minorHAnsi" w:hAnsiTheme="minorHAnsi" w:cstheme="minorHAnsi"/>
        </w:rPr>
        <w:t>Justificación de la necesidad del proyecto.</w:t>
      </w:r>
      <w:bookmarkEnd w:id="13"/>
      <w:bookmarkEnd w:id="14"/>
    </w:p>
    <w:p w14:paraId="4DEAA85A" w14:textId="77777777" w:rsidR="00C63073" w:rsidRPr="00142E3C" w:rsidRDefault="00C63073" w:rsidP="002E634A">
      <w:pPr>
        <w:rPr>
          <w:rFonts w:asciiTheme="minorHAnsi" w:hAnsiTheme="minorHAnsi" w:cstheme="minorHAnsi"/>
          <w:sz w:val="24"/>
          <w:szCs w:val="24"/>
        </w:rPr>
      </w:pPr>
    </w:p>
    <w:p w14:paraId="343F1BCB" w14:textId="113A1B29" w:rsidR="001A635B" w:rsidRDefault="001A635B" w:rsidP="002E634A">
      <w:pPr>
        <w:pStyle w:val="AVI-Titulo3"/>
        <w:rPr>
          <w:rFonts w:asciiTheme="minorHAnsi" w:hAnsiTheme="minorHAnsi" w:cstheme="minorHAnsi"/>
        </w:rPr>
      </w:pPr>
      <w:bookmarkStart w:id="15" w:name="_Toc224563066"/>
      <w:bookmarkStart w:id="16" w:name="_Toc59010120"/>
      <w:r>
        <w:rPr>
          <w:rFonts w:asciiTheme="minorHAnsi" w:hAnsiTheme="minorHAnsi" w:cstheme="minorHAnsi"/>
        </w:rPr>
        <w:t>Carácter estratégico del proyecto para la/s empresa/s</w:t>
      </w:r>
      <w:bookmarkEnd w:id="15"/>
    </w:p>
    <w:p w14:paraId="2C673D23" w14:textId="16312A9E" w:rsidR="00757DC1" w:rsidRPr="0049091E" w:rsidRDefault="00757DC1" w:rsidP="0049091E">
      <w:pPr>
        <w:rPr>
          <w:rFonts w:ascii="Calibri" w:hAnsi="Calibri" w:cs="Calibri"/>
          <w:color w:val="767171" w:themeColor="background2" w:themeShade="80"/>
        </w:rPr>
      </w:pPr>
      <w:r>
        <w:rPr>
          <w:rFonts w:ascii="Calibri" w:hAnsi="Calibri" w:cs="Calibri"/>
          <w:i/>
          <w:color w:val="767171" w:themeColor="background2" w:themeShade="80"/>
          <w:sz w:val="24"/>
          <w:szCs w:val="24"/>
        </w:rPr>
        <w:t>Argumentar</w:t>
      </w:r>
      <w:r w:rsidRPr="0049091E">
        <w:rPr>
          <w:rFonts w:ascii="Calibri" w:hAnsi="Calibri" w:cs="Calibri"/>
          <w:i/>
          <w:color w:val="767171" w:themeColor="background2" w:themeShade="80"/>
          <w:sz w:val="24"/>
          <w:szCs w:val="24"/>
        </w:rPr>
        <w:t xml:space="preserve"> la alineación del proyecto de innovación con los objetivos a largo plazo de la empresa que implanta la tecnología y/o de la empresa que ofrece el conocimiento tecnológico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</w:rPr>
        <w:t>.</w:t>
      </w:r>
    </w:p>
    <w:p w14:paraId="602217BB" w14:textId="77777777" w:rsidR="001A635B" w:rsidRDefault="001A635B" w:rsidP="001A635B"/>
    <w:p w14:paraId="0A3A077D" w14:textId="1DA0C0C8" w:rsidR="008022E3" w:rsidRPr="00142E3C" w:rsidRDefault="008022E3" w:rsidP="002E634A">
      <w:pPr>
        <w:pStyle w:val="AVI-Titulo3"/>
        <w:rPr>
          <w:rFonts w:asciiTheme="minorHAnsi" w:hAnsiTheme="minorHAnsi" w:cstheme="minorHAnsi"/>
        </w:rPr>
      </w:pPr>
      <w:bookmarkStart w:id="17" w:name="_Toc224563067"/>
      <w:r w:rsidRPr="00142E3C">
        <w:rPr>
          <w:rFonts w:asciiTheme="minorHAnsi" w:hAnsiTheme="minorHAnsi" w:cstheme="minorHAnsi"/>
        </w:rPr>
        <w:t xml:space="preserve">Descripción </w:t>
      </w:r>
      <w:r w:rsidR="00764AB3">
        <w:rPr>
          <w:rFonts w:asciiTheme="minorHAnsi" w:hAnsiTheme="minorHAnsi" w:cstheme="minorHAnsi"/>
        </w:rPr>
        <w:t>de la tecnología</w:t>
      </w:r>
      <w:r w:rsidR="00473BFB">
        <w:rPr>
          <w:rFonts w:asciiTheme="minorHAnsi" w:hAnsiTheme="minorHAnsi" w:cstheme="minorHAnsi"/>
        </w:rPr>
        <w:t xml:space="preserve"> o tecnologías</w:t>
      </w:r>
      <w:r w:rsidR="00764AB3">
        <w:rPr>
          <w:rFonts w:asciiTheme="minorHAnsi" w:hAnsiTheme="minorHAnsi" w:cstheme="minorHAnsi"/>
        </w:rPr>
        <w:t xml:space="preserve"> necesaria</w:t>
      </w:r>
      <w:r w:rsidR="00473BFB">
        <w:rPr>
          <w:rFonts w:asciiTheme="minorHAnsi" w:hAnsiTheme="minorHAnsi" w:cstheme="minorHAnsi"/>
        </w:rPr>
        <w:t>s</w:t>
      </w:r>
      <w:r w:rsidR="00764AB3">
        <w:rPr>
          <w:rFonts w:asciiTheme="minorHAnsi" w:hAnsiTheme="minorHAnsi" w:cstheme="minorHAnsi"/>
        </w:rPr>
        <w:t xml:space="preserve"> para </w:t>
      </w:r>
      <w:r w:rsidR="00A502BD">
        <w:rPr>
          <w:rFonts w:asciiTheme="minorHAnsi" w:hAnsiTheme="minorHAnsi" w:cstheme="minorHAnsi"/>
        </w:rPr>
        <w:t>llevar a cabo</w:t>
      </w:r>
      <w:r w:rsidR="00764AB3">
        <w:rPr>
          <w:rFonts w:asciiTheme="minorHAnsi" w:hAnsiTheme="minorHAnsi" w:cstheme="minorHAnsi"/>
        </w:rPr>
        <w:t xml:space="preserve"> el proyecto</w:t>
      </w:r>
      <w:r w:rsidRPr="00142E3C">
        <w:rPr>
          <w:rFonts w:asciiTheme="minorHAnsi" w:hAnsiTheme="minorHAnsi" w:cstheme="minorHAnsi"/>
        </w:rPr>
        <w:t>.</w:t>
      </w:r>
      <w:bookmarkEnd w:id="16"/>
      <w:bookmarkEnd w:id="17"/>
    </w:p>
    <w:p w14:paraId="00BF2CD9" w14:textId="3A7045B9" w:rsidR="00192961" w:rsidRPr="00192961" w:rsidRDefault="00192961" w:rsidP="00192961">
      <w:pPr>
        <w:rPr>
          <w:rFonts w:ascii="Calibri" w:hAnsi="Calibri" w:cs="Calibri"/>
          <w:i/>
          <w:color w:val="767171" w:themeColor="background2" w:themeShade="80"/>
          <w:sz w:val="24"/>
          <w:szCs w:val="24"/>
        </w:rPr>
      </w:pPr>
      <w:r>
        <w:rPr>
          <w:rFonts w:ascii="Calibri" w:hAnsi="Calibri" w:cs="Calibri"/>
          <w:i/>
          <w:color w:val="767171" w:themeColor="background2" w:themeShade="80"/>
          <w:sz w:val="24"/>
          <w:szCs w:val="24"/>
        </w:rPr>
        <w:t>Describir la tecnología</w:t>
      </w:r>
      <w:r w:rsidR="00662BAC">
        <w:rPr>
          <w:rFonts w:ascii="Calibri" w:hAnsi="Calibri" w:cs="Calibri"/>
          <w:i/>
          <w:color w:val="767171" w:themeColor="background2" w:themeShade="80"/>
          <w:sz w:val="24"/>
          <w:szCs w:val="24"/>
        </w:rPr>
        <w:t xml:space="preserve"> (madurez y riesgos en cuanto a su implementación en un entorno productivo)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</w:rPr>
        <w:t xml:space="preserve"> y justificar la </w:t>
      </w:r>
      <w:r w:rsidRPr="00192961">
        <w:rPr>
          <w:rFonts w:ascii="Calibri" w:hAnsi="Calibri" w:cs="Calibri"/>
          <w:i/>
          <w:color w:val="767171" w:themeColor="background2" w:themeShade="80"/>
          <w:sz w:val="24"/>
          <w:szCs w:val="24"/>
        </w:rPr>
        <w:t>relación y encuadre con la tecnología o tecnologías listadas en el apartado 3 del Anexo VII de la convocatoria.</w:t>
      </w:r>
    </w:p>
    <w:p w14:paraId="3D7A1197" w14:textId="77777777" w:rsidR="00592D08" w:rsidRPr="00142E3C" w:rsidRDefault="00592D08" w:rsidP="002E634A">
      <w:pPr>
        <w:rPr>
          <w:rFonts w:asciiTheme="minorHAnsi" w:hAnsiTheme="minorHAnsi" w:cstheme="minorHAnsi"/>
          <w:sz w:val="24"/>
          <w:szCs w:val="24"/>
        </w:rPr>
      </w:pPr>
    </w:p>
    <w:p w14:paraId="2308204B" w14:textId="5A5FEC5E" w:rsidR="00391C9D" w:rsidRDefault="00A502BD" w:rsidP="00FB7E32">
      <w:pPr>
        <w:pStyle w:val="AVI-Titulo3"/>
        <w:rPr>
          <w:rFonts w:asciiTheme="minorHAnsi" w:hAnsiTheme="minorHAnsi" w:cstheme="minorHAnsi"/>
        </w:rPr>
      </w:pPr>
      <w:bookmarkStart w:id="18" w:name="_Toc224563068"/>
      <w:r w:rsidRPr="00ED5B0D">
        <w:rPr>
          <w:rFonts w:asciiTheme="minorHAnsi" w:hAnsiTheme="minorHAnsi" w:cstheme="minorHAnsi"/>
        </w:rPr>
        <w:t>Salto tecnológico que supone para la empresa y</w:t>
      </w:r>
      <w:r w:rsidR="00216F1A" w:rsidRPr="00ED5B0D">
        <w:rPr>
          <w:rFonts w:asciiTheme="minorHAnsi" w:hAnsiTheme="minorHAnsi" w:cstheme="minorHAnsi"/>
        </w:rPr>
        <w:t>/o</w:t>
      </w:r>
      <w:r w:rsidRPr="00ED5B0D">
        <w:rPr>
          <w:rFonts w:asciiTheme="minorHAnsi" w:hAnsiTheme="minorHAnsi" w:cstheme="minorHAnsi"/>
        </w:rPr>
        <w:t xml:space="preserve"> el sector</w:t>
      </w:r>
      <w:bookmarkEnd w:id="18"/>
      <w:r w:rsidRPr="00ED5B0D">
        <w:rPr>
          <w:rFonts w:asciiTheme="minorHAnsi" w:hAnsiTheme="minorHAnsi" w:cstheme="minorHAnsi"/>
        </w:rPr>
        <w:t xml:space="preserve"> </w:t>
      </w:r>
    </w:p>
    <w:p w14:paraId="46514CB5" w14:textId="6B12BE55" w:rsidR="00192961" w:rsidRDefault="00192961" w:rsidP="00ED5B0D">
      <w:pPr>
        <w:rPr>
          <w:rFonts w:ascii="Calibri" w:hAnsi="Calibri" w:cs="Calibri"/>
          <w:i/>
          <w:color w:val="767171" w:themeColor="background2" w:themeShade="80"/>
          <w:sz w:val="24"/>
          <w:szCs w:val="24"/>
        </w:rPr>
      </w:pPr>
      <w:r w:rsidRPr="00192961">
        <w:rPr>
          <w:rFonts w:ascii="Calibri" w:hAnsi="Calibri" w:cs="Calibri"/>
          <w:i/>
          <w:color w:val="767171" w:themeColor="background2" w:themeShade="80"/>
          <w:sz w:val="24"/>
          <w:szCs w:val="24"/>
        </w:rPr>
        <w:t xml:space="preserve">Justificar 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</w:rPr>
        <w:t>el salto tecnológico para la empresa y, en su caso, para el sector aportando referencias a información o publicaciones sobre la necesidad y</w:t>
      </w:r>
      <w:r w:rsidR="00DC4E30">
        <w:rPr>
          <w:rFonts w:ascii="Calibri" w:hAnsi="Calibri" w:cs="Calibri"/>
          <w:i/>
          <w:color w:val="767171" w:themeColor="background2" w:themeShade="80"/>
          <w:sz w:val="24"/>
          <w:szCs w:val="24"/>
        </w:rPr>
        <w:t>/o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</w:rPr>
        <w:t xml:space="preserve"> ausencia de soluciones tecnológicas similares en el sector.</w:t>
      </w:r>
    </w:p>
    <w:p w14:paraId="071DC863" w14:textId="1D5569A5" w:rsidR="00C8765C" w:rsidRDefault="006C2E98" w:rsidP="008F16B0">
      <w:pPr>
        <w:pStyle w:val="AVI-Titulo3"/>
        <w:rPr>
          <w:rFonts w:asciiTheme="minorHAnsi" w:hAnsiTheme="minorHAnsi" w:cstheme="minorHAnsi"/>
        </w:rPr>
      </w:pPr>
      <w:bookmarkStart w:id="19" w:name="_Toc224563069"/>
      <w:bookmarkStart w:id="20" w:name="_Toc59010122"/>
      <w:r w:rsidRPr="00ED5B0D">
        <w:rPr>
          <w:rFonts w:asciiTheme="minorHAnsi" w:hAnsiTheme="minorHAnsi" w:cstheme="minorHAnsi"/>
        </w:rPr>
        <w:t>Resultado final esperado del proyecto</w:t>
      </w:r>
      <w:bookmarkEnd w:id="19"/>
      <w:r w:rsidR="00A90331" w:rsidRPr="00ED5B0D">
        <w:rPr>
          <w:rFonts w:asciiTheme="minorHAnsi" w:hAnsiTheme="minorHAnsi" w:cstheme="minorHAnsi"/>
        </w:rPr>
        <w:t xml:space="preserve"> </w:t>
      </w:r>
      <w:bookmarkEnd w:id="20"/>
    </w:p>
    <w:p w14:paraId="7851ACAC" w14:textId="77777777" w:rsidR="00ED5B0D" w:rsidRPr="00ED5B0D" w:rsidRDefault="00ED5B0D" w:rsidP="00ED5B0D"/>
    <w:p w14:paraId="798DAE4F" w14:textId="77777777" w:rsidR="00C8765C" w:rsidRPr="00142E3C" w:rsidRDefault="00C8765C" w:rsidP="00C8765C">
      <w:pPr>
        <w:pStyle w:val="AVI-Titulo3"/>
        <w:rPr>
          <w:rFonts w:asciiTheme="minorHAnsi" w:hAnsiTheme="minorHAnsi" w:cstheme="minorHAnsi"/>
        </w:rPr>
      </w:pPr>
      <w:bookmarkStart w:id="21" w:name="_Toc224563070"/>
      <w:r w:rsidRPr="00142E3C">
        <w:rPr>
          <w:rFonts w:asciiTheme="minorHAnsi" w:hAnsiTheme="minorHAnsi" w:cstheme="minorHAnsi"/>
        </w:rPr>
        <w:t>Alineación con los retos del Comité Estratégico de Innovación (CEI)</w:t>
      </w:r>
      <w:bookmarkEnd w:id="21"/>
    </w:p>
    <w:p w14:paraId="4B650961" w14:textId="323D251F" w:rsidR="00C8765C" w:rsidRDefault="00C8765C" w:rsidP="00C8765C">
      <w:pPr>
        <w:pStyle w:val="Textoindependiente"/>
        <w:widowControl w:val="0"/>
        <w:ind w:left="360" w:right="708"/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</w:pPr>
      <w:r w:rsidRPr="00142E3C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>Justificar, si procede, la alineación con los retos del CEI</w:t>
      </w:r>
      <w:r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 xml:space="preserve"> </w:t>
      </w:r>
      <w:r w:rsidRPr="0049091E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 xml:space="preserve">(Información de los </w:t>
      </w:r>
      <w:r w:rsidR="00473BFB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>comités de innovación</w:t>
      </w:r>
      <w:r w:rsidRPr="0049091E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 xml:space="preserve"> en</w:t>
      </w:r>
      <w:r w:rsidR="00473BFB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 xml:space="preserve"> la</w:t>
      </w:r>
      <w:r w:rsidRPr="0049091E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 xml:space="preserve"> web de la AVI).</w:t>
      </w:r>
      <w:r w:rsidRPr="00142E3C">
        <w:rPr>
          <w:rFonts w:asciiTheme="minorHAnsi" w:hAnsiTheme="minorHAnsi" w:cstheme="minorHAnsi"/>
          <w:i/>
          <w:color w:val="767171" w:themeColor="background2" w:themeShade="80"/>
          <w:sz w:val="24"/>
          <w:szCs w:val="24"/>
          <w:lang w:val="es-ES"/>
        </w:rPr>
        <w:t xml:space="preserve"> </w:t>
      </w:r>
    </w:p>
    <w:p w14:paraId="263926AE" w14:textId="77777777" w:rsidR="00C8765C" w:rsidRPr="00C8765C" w:rsidRDefault="00C8765C" w:rsidP="00C8765C"/>
    <w:p w14:paraId="17E46F6C" w14:textId="2A128B08" w:rsidR="00437136" w:rsidRDefault="00437136" w:rsidP="002E634A">
      <w:pPr>
        <w:pStyle w:val="AVI-Titulo2"/>
        <w:rPr>
          <w:rFonts w:asciiTheme="minorHAnsi" w:hAnsiTheme="minorHAnsi" w:cstheme="minorHAnsi"/>
          <w:szCs w:val="22"/>
        </w:rPr>
      </w:pPr>
      <w:bookmarkStart w:id="22" w:name="_Toc224563071"/>
      <w:r w:rsidRPr="00142E3C">
        <w:rPr>
          <w:rFonts w:asciiTheme="minorHAnsi" w:hAnsiTheme="minorHAnsi" w:cstheme="minorHAnsi"/>
          <w:szCs w:val="22"/>
        </w:rPr>
        <w:t>Implementación</w:t>
      </w:r>
      <w:bookmarkEnd w:id="22"/>
    </w:p>
    <w:p w14:paraId="4B6BB06C" w14:textId="77777777" w:rsidR="00CF46F9" w:rsidRPr="0049091E" w:rsidRDefault="00CF46F9" w:rsidP="0049091E">
      <w:pPr>
        <w:pStyle w:val="AVI-Titulo3"/>
        <w:numPr>
          <w:ilvl w:val="0"/>
          <w:numId w:val="0"/>
        </w:numPr>
        <w:ind w:left="1495" w:hanging="360"/>
      </w:pPr>
    </w:p>
    <w:p w14:paraId="6EDC6475" w14:textId="31160DDD" w:rsidR="00CE7F12" w:rsidRPr="00142E3C" w:rsidRDefault="008022E3" w:rsidP="002E634A">
      <w:pPr>
        <w:pStyle w:val="AVI-Titulo3"/>
        <w:rPr>
          <w:rFonts w:asciiTheme="minorHAnsi" w:hAnsiTheme="minorHAnsi" w:cstheme="minorHAnsi"/>
          <w:szCs w:val="22"/>
        </w:rPr>
      </w:pPr>
      <w:bookmarkStart w:id="23" w:name="_Toc59010124"/>
      <w:bookmarkStart w:id="24" w:name="_Toc224563072"/>
      <w:r w:rsidRPr="00142E3C">
        <w:rPr>
          <w:rFonts w:asciiTheme="minorHAnsi" w:hAnsiTheme="minorHAnsi" w:cstheme="minorHAnsi"/>
          <w:szCs w:val="22"/>
        </w:rPr>
        <w:t>Estructura del proyect</w:t>
      </w:r>
      <w:r w:rsidR="006C2E98" w:rsidRPr="00142E3C">
        <w:rPr>
          <w:rFonts w:asciiTheme="minorHAnsi" w:hAnsiTheme="minorHAnsi" w:cstheme="minorHAnsi"/>
          <w:szCs w:val="22"/>
        </w:rPr>
        <w:t>o</w:t>
      </w:r>
      <w:bookmarkEnd w:id="23"/>
      <w:bookmarkEnd w:id="24"/>
    </w:p>
    <w:p w14:paraId="6A351495" w14:textId="77777777" w:rsidR="00CE7F12" w:rsidRPr="00142E3C" w:rsidRDefault="00CE7F12" w:rsidP="002E634A">
      <w:pPr>
        <w:rPr>
          <w:rFonts w:asciiTheme="minorHAnsi" w:hAnsiTheme="minorHAnsi" w:cstheme="minorHAnsi"/>
          <w:sz w:val="24"/>
          <w:szCs w:val="22"/>
        </w:rPr>
      </w:pPr>
    </w:p>
    <w:p w14:paraId="50A4D4FE" w14:textId="6116D7F7" w:rsidR="00121DF1" w:rsidRPr="00142E3C" w:rsidRDefault="001F5609" w:rsidP="00320786">
      <w:pPr>
        <w:pStyle w:val="Textoindependiente"/>
        <w:widowControl w:val="0"/>
        <w:ind w:left="284" w:right="708"/>
        <w:rPr>
          <w:rFonts w:asciiTheme="minorHAnsi" w:hAnsiTheme="minorHAnsi" w:cstheme="minorHAnsi"/>
          <w:i/>
          <w:sz w:val="24"/>
          <w:szCs w:val="22"/>
        </w:rPr>
      </w:pPr>
      <w:r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Expresar en la tabla que se muestra a continuación </w:t>
      </w:r>
      <w:r w:rsidR="00556459"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>l</w:t>
      </w:r>
      <w:r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a relación de actividades o </w:t>
      </w:r>
      <w:r w:rsidR="00116F51"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>paquetes de trabajo</w:t>
      </w:r>
      <w:r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 del proyecto y qué participante </w:t>
      </w:r>
      <w:r w:rsidR="00116F51"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>lidera</w:t>
      </w:r>
      <w:r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 cada una de ellas, con su calendario aproximado de ejecución</w:t>
      </w:r>
      <w:r w:rsidR="00116F51"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 y dedicación en horas totales</w:t>
      </w:r>
      <w:r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>.</w:t>
      </w:r>
      <w:r w:rsidR="0007054C"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 </w:t>
      </w:r>
      <w:r w:rsidR="0007054C" w:rsidRPr="00CA0743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El plazo máximo </w:t>
      </w:r>
      <w:r w:rsidR="0007054C" w:rsidRPr="00CA0743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lastRenderedPageBreak/>
        <w:t>de ejecución es el 31 de diciembre de 20</w:t>
      </w:r>
      <w:r w:rsidR="00593420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>2</w:t>
      </w:r>
      <w:r w:rsidR="0049091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>7</w:t>
      </w:r>
      <w:r w:rsidR="0007054C" w:rsidRPr="00CA0743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  <w:lang w:val="es-ES"/>
        </w:rPr>
        <w:t xml:space="preserve"> inclusive.</w:t>
      </w:r>
    </w:p>
    <w:p w14:paraId="2948D3DF" w14:textId="77777777" w:rsidR="00E07F74" w:rsidRPr="00142E3C" w:rsidRDefault="00E07F74">
      <w:pPr>
        <w:pStyle w:val="Textoindependiente"/>
        <w:rPr>
          <w:rFonts w:asciiTheme="minorHAnsi" w:hAnsiTheme="minorHAnsi" w:cstheme="minorHAnsi"/>
          <w:sz w:val="24"/>
          <w:szCs w:val="22"/>
          <w:lang w:val="es-ES"/>
        </w:rPr>
      </w:pPr>
    </w:p>
    <w:p w14:paraId="6C198A3D" w14:textId="2370EF49" w:rsidR="00FD2EFF" w:rsidRPr="00142E3C" w:rsidRDefault="00FD2EFF" w:rsidP="002E634A">
      <w:pPr>
        <w:pStyle w:val="Descripcin"/>
        <w:keepNext/>
        <w:rPr>
          <w:rFonts w:asciiTheme="minorHAnsi" w:hAnsiTheme="minorHAnsi" w:cstheme="minorHAnsi"/>
          <w:szCs w:val="22"/>
        </w:rPr>
      </w:pPr>
      <w:r w:rsidRPr="00142E3C">
        <w:rPr>
          <w:rFonts w:asciiTheme="minorHAnsi" w:hAnsiTheme="minorHAnsi" w:cstheme="minorHAnsi"/>
          <w:szCs w:val="22"/>
        </w:rPr>
        <w:t xml:space="preserve">Tabla </w:t>
      </w:r>
      <w:r w:rsidR="000E6B09" w:rsidRPr="00142E3C">
        <w:rPr>
          <w:rFonts w:asciiTheme="minorHAnsi" w:hAnsiTheme="minorHAnsi" w:cstheme="minorHAnsi"/>
          <w:szCs w:val="22"/>
        </w:rPr>
        <w:fldChar w:fldCharType="begin"/>
      </w:r>
      <w:r w:rsidR="000E6B09" w:rsidRPr="00142E3C">
        <w:rPr>
          <w:rFonts w:asciiTheme="minorHAnsi" w:hAnsiTheme="minorHAnsi" w:cstheme="minorHAnsi"/>
          <w:szCs w:val="22"/>
        </w:rPr>
        <w:instrText xml:space="preserve"> SEQ Tabla \* ARABIC </w:instrText>
      </w:r>
      <w:r w:rsidR="000E6B09" w:rsidRPr="00142E3C">
        <w:rPr>
          <w:rFonts w:asciiTheme="minorHAnsi" w:hAnsiTheme="minorHAnsi" w:cstheme="minorHAnsi"/>
          <w:szCs w:val="22"/>
        </w:rPr>
        <w:fldChar w:fldCharType="separate"/>
      </w:r>
      <w:r w:rsidR="008F6975">
        <w:rPr>
          <w:rFonts w:asciiTheme="minorHAnsi" w:hAnsiTheme="minorHAnsi" w:cstheme="minorHAnsi"/>
          <w:noProof/>
          <w:szCs w:val="22"/>
        </w:rPr>
        <w:t>1</w:t>
      </w:r>
      <w:r w:rsidR="000E6B09" w:rsidRPr="00142E3C">
        <w:rPr>
          <w:rFonts w:asciiTheme="minorHAnsi" w:hAnsiTheme="minorHAnsi" w:cstheme="minorHAnsi"/>
          <w:noProof/>
          <w:szCs w:val="22"/>
        </w:rPr>
        <w:fldChar w:fldCharType="end"/>
      </w:r>
      <w:r w:rsidRPr="00142E3C">
        <w:rPr>
          <w:rFonts w:asciiTheme="minorHAnsi" w:hAnsiTheme="minorHAnsi" w:cstheme="minorHAnsi"/>
          <w:szCs w:val="22"/>
        </w:rPr>
        <w:t xml:space="preserve"> Lista de paquetes de trabajo</w:t>
      </w:r>
      <w:r w:rsidR="009D58FC" w:rsidRPr="00142E3C">
        <w:rPr>
          <w:rFonts w:asciiTheme="minorHAnsi" w:hAnsiTheme="minorHAnsi" w:cstheme="minorHAnsi"/>
          <w:szCs w:val="22"/>
        </w:rPr>
        <w:t xml:space="preserve"> (PT)</w:t>
      </w:r>
    </w:p>
    <w:p w14:paraId="4960C0BD" w14:textId="77777777" w:rsidR="00116014" w:rsidRPr="006D143B" w:rsidRDefault="00116014">
      <w:pPr>
        <w:pStyle w:val="Textoindependiente"/>
        <w:rPr>
          <w:rFonts w:ascii="Calibri" w:hAnsi="Calibri" w:cs="Calibri"/>
          <w:sz w:val="22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05"/>
        <w:gridCol w:w="3195"/>
        <w:gridCol w:w="1866"/>
        <w:gridCol w:w="965"/>
        <w:gridCol w:w="938"/>
        <w:gridCol w:w="934"/>
      </w:tblGrid>
      <w:tr w:rsidR="00116014" w:rsidRPr="00142E3C" w14:paraId="02F5ADCC" w14:textId="77777777" w:rsidTr="009D58FC">
        <w:tc>
          <w:tcPr>
            <w:tcW w:w="1405" w:type="dxa"/>
            <w:shd w:val="clear" w:color="auto" w:fill="F4B083" w:themeFill="accent2" w:themeFillTint="99"/>
          </w:tcPr>
          <w:p w14:paraId="449BD3AA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Paquete de trabajo Nº</w:t>
            </w:r>
          </w:p>
        </w:tc>
        <w:tc>
          <w:tcPr>
            <w:tcW w:w="3977" w:type="dxa"/>
            <w:shd w:val="clear" w:color="auto" w:fill="F4B083" w:themeFill="accent2" w:themeFillTint="99"/>
          </w:tcPr>
          <w:p w14:paraId="2913E8B1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Título del Paquete de Trabajo</w:t>
            </w:r>
          </w:p>
        </w:tc>
        <w:tc>
          <w:tcPr>
            <w:tcW w:w="850" w:type="dxa"/>
            <w:shd w:val="clear" w:color="auto" w:fill="F4B083" w:themeFill="accent2" w:themeFillTint="99"/>
          </w:tcPr>
          <w:p w14:paraId="7BD29029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Entidad responsable/que lidera</w:t>
            </w:r>
          </w:p>
        </w:tc>
        <w:tc>
          <w:tcPr>
            <w:tcW w:w="993" w:type="dxa"/>
            <w:shd w:val="clear" w:color="auto" w:fill="F4B083" w:themeFill="accent2" w:themeFillTint="99"/>
          </w:tcPr>
          <w:p w14:paraId="57F16822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Horas totales</w:t>
            </w:r>
          </w:p>
        </w:tc>
        <w:tc>
          <w:tcPr>
            <w:tcW w:w="992" w:type="dxa"/>
            <w:shd w:val="clear" w:color="auto" w:fill="F4B083" w:themeFill="accent2" w:themeFillTint="99"/>
          </w:tcPr>
          <w:p w14:paraId="6334C846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Fecha inicio</w:t>
            </w:r>
          </w:p>
        </w:tc>
        <w:tc>
          <w:tcPr>
            <w:tcW w:w="986" w:type="dxa"/>
            <w:shd w:val="clear" w:color="auto" w:fill="F4B083" w:themeFill="accent2" w:themeFillTint="99"/>
          </w:tcPr>
          <w:p w14:paraId="7AF42328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Fecha de fin</w:t>
            </w:r>
          </w:p>
        </w:tc>
      </w:tr>
      <w:tr w:rsidR="00116014" w:rsidRPr="00142E3C" w14:paraId="3EA6866A" w14:textId="77777777" w:rsidTr="009D58FC">
        <w:tc>
          <w:tcPr>
            <w:tcW w:w="1405" w:type="dxa"/>
          </w:tcPr>
          <w:p w14:paraId="26190CC1" w14:textId="77777777" w:rsidR="00116014" w:rsidRPr="00142E3C" w:rsidRDefault="00116014" w:rsidP="009D58FC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PT1</w:t>
            </w:r>
          </w:p>
        </w:tc>
        <w:tc>
          <w:tcPr>
            <w:tcW w:w="3977" w:type="dxa"/>
          </w:tcPr>
          <w:p w14:paraId="2A0B10F3" w14:textId="6CDCC779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850" w:type="dxa"/>
          </w:tcPr>
          <w:p w14:paraId="0595F3AD" w14:textId="6CDD4B84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3" w:type="dxa"/>
          </w:tcPr>
          <w:p w14:paraId="64B1EC91" w14:textId="00A6E9CA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2" w:type="dxa"/>
          </w:tcPr>
          <w:p w14:paraId="18CD63C6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M1</w:t>
            </w:r>
          </w:p>
        </w:tc>
        <w:tc>
          <w:tcPr>
            <w:tcW w:w="986" w:type="dxa"/>
          </w:tcPr>
          <w:p w14:paraId="1A796864" w14:textId="276DA82C" w:rsidR="00116014" w:rsidRPr="00142E3C" w:rsidRDefault="00755AC0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M final</w:t>
            </w:r>
          </w:p>
        </w:tc>
      </w:tr>
      <w:tr w:rsidR="00116014" w:rsidRPr="00142E3C" w14:paraId="6E842B41" w14:textId="77777777" w:rsidTr="009D58FC">
        <w:tc>
          <w:tcPr>
            <w:tcW w:w="1405" w:type="dxa"/>
          </w:tcPr>
          <w:p w14:paraId="157F724B" w14:textId="77777777" w:rsidR="00116014" w:rsidRPr="00142E3C" w:rsidRDefault="00116014" w:rsidP="009D58FC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PT2</w:t>
            </w:r>
          </w:p>
        </w:tc>
        <w:tc>
          <w:tcPr>
            <w:tcW w:w="3977" w:type="dxa"/>
          </w:tcPr>
          <w:p w14:paraId="55505C4B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850" w:type="dxa"/>
          </w:tcPr>
          <w:p w14:paraId="06F19A2B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3" w:type="dxa"/>
          </w:tcPr>
          <w:p w14:paraId="7DB40CD4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2" w:type="dxa"/>
          </w:tcPr>
          <w:p w14:paraId="7F5D1D78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86" w:type="dxa"/>
          </w:tcPr>
          <w:p w14:paraId="3240798F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116014" w:rsidRPr="00142E3C" w14:paraId="5C376FF8" w14:textId="77777777" w:rsidTr="009D58FC">
        <w:tc>
          <w:tcPr>
            <w:tcW w:w="1405" w:type="dxa"/>
          </w:tcPr>
          <w:p w14:paraId="5F7C4151" w14:textId="77777777" w:rsidR="00116014" w:rsidRPr="00142E3C" w:rsidRDefault="00116014" w:rsidP="009D58FC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3977" w:type="dxa"/>
          </w:tcPr>
          <w:p w14:paraId="3CE29F10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850" w:type="dxa"/>
          </w:tcPr>
          <w:p w14:paraId="5CFCEC19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3" w:type="dxa"/>
          </w:tcPr>
          <w:p w14:paraId="6DFA5944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2" w:type="dxa"/>
          </w:tcPr>
          <w:p w14:paraId="383F6BE8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86" w:type="dxa"/>
          </w:tcPr>
          <w:p w14:paraId="741B73D4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116014" w:rsidRPr="00142E3C" w14:paraId="0ED7CE74" w14:textId="77777777" w:rsidTr="009D58FC">
        <w:tc>
          <w:tcPr>
            <w:tcW w:w="1405" w:type="dxa"/>
          </w:tcPr>
          <w:p w14:paraId="55CF62EC" w14:textId="77777777" w:rsidR="00116014" w:rsidRPr="00142E3C" w:rsidRDefault="00116014" w:rsidP="009D58FC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3977" w:type="dxa"/>
          </w:tcPr>
          <w:p w14:paraId="1012CBCF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850" w:type="dxa"/>
          </w:tcPr>
          <w:p w14:paraId="3C217008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3" w:type="dxa"/>
          </w:tcPr>
          <w:p w14:paraId="69D3C6B5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2" w:type="dxa"/>
          </w:tcPr>
          <w:p w14:paraId="7C7B0BDB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86" w:type="dxa"/>
          </w:tcPr>
          <w:p w14:paraId="1782C54D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116014" w:rsidRPr="00142E3C" w14:paraId="4ED999D7" w14:textId="77777777" w:rsidTr="009D58FC">
        <w:tc>
          <w:tcPr>
            <w:tcW w:w="1405" w:type="dxa"/>
          </w:tcPr>
          <w:p w14:paraId="0817E374" w14:textId="77777777" w:rsidR="00116014" w:rsidRPr="00142E3C" w:rsidRDefault="00116014" w:rsidP="009D58FC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PTn</w:t>
            </w:r>
          </w:p>
        </w:tc>
        <w:tc>
          <w:tcPr>
            <w:tcW w:w="3977" w:type="dxa"/>
          </w:tcPr>
          <w:p w14:paraId="177D8C2B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850" w:type="dxa"/>
          </w:tcPr>
          <w:p w14:paraId="46771BD9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3" w:type="dxa"/>
          </w:tcPr>
          <w:p w14:paraId="62741F95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2" w:type="dxa"/>
          </w:tcPr>
          <w:p w14:paraId="1BEC8979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86" w:type="dxa"/>
          </w:tcPr>
          <w:p w14:paraId="5C62A17A" w14:textId="77777777" w:rsidR="00116014" w:rsidRPr="00142E3C" w:rsidRDefault="00116014" w:rsidP="009D58FC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</w:tbl>
    <w:p w14:paraId="543B4CE3" w14:textId="77777777" w:rsidR="00ED5B0D" w:rsidRDefault="00ED5B0D" w:rsidP="00ED5B0D">
      <w:pPr>
        <w:pStyle w:val="Textoindependiente"/>
        <w:ind w:left="720"/>
        <w:rPr>
          <w:rFonts w:ascii="Calibri" w:hAnsi="Calibri" w:cs="Calibri"/>
          <w:i/>
          <w:sz w:val="24"/>
          <w:szCs w:val="22"/>
          <w:lang w:val="es-ES"/>
        </w:rPr>
      </w:pPr>
    </w:p>
    <w:p w14:paraId="01F5208F" w14:textId="77777777" w:rsidR="00CF46F9" w:rsidRDefault="00CF46F9" w:rsidP="00ED5B0D">
      <w:pPr>
        <w:pStyle w:val="Textoindependiente"/>
        <w:ind w:left="720"/>
        <w:rPr>
          <w:rFonts w:ascii="Calibri" w:hAnsi="Calibri" w:cs="Calibri"/>
          <w:i/>
          <w:sz w:val="24"/>
          <w:szCs w:val="22"/>
          <w:lang w:val="es-ES"/>
        </w:rPr>
      </w:pPr>
    </w:p>
    <w:p w14:paraId="6423BFAC" w14:textId="75F1B1B4" w:rsidR="007E6538" w:rsidRPr="00142E3C" w:rsidRDefault="008051A5" w:rsidP="002E634A">
      <w:pPr>
        <w:pStyle w:val="Textoindependiente"/>
        <w:numPr>
          <w:ilvl w:val="0"/>
          <w:numId w:val="15"/>
        </w:numPr>
        <w:rPr>
          <w:rFonts w:ascii="Calibri" w:hAnsi="Calibri" w:cs="Calibri"/>
          <w:i/>
          <w:sz w:val="24"/>
          <w:szCs w:val="22"/>
          <w:lang w:val="es-ES"/>
        </w:rPr>
      </w:pPr>
      <w:r w:rsidRPr="00142E3C">
        <w:rPr>
          <w:rFonts w:ascii="Calibri" w:hAnsi="Calibri" w:cs="Calibri"/>
          <w:i/>
          <w:sz w:val="24"/>
          <w:szCs w:val="22"/>
          <w:lang w:val="es-ES"/>
        </w:rPr>
        <w:t xml:space="preserve">Repetir la </w:t>
      </w:r>
      <w:r w:rsidR="00437136" w:rsidRPr="00142E3C">
        <w:rPr>
          <w:rFonts w:ascii="Calibri" w:hAnsi="Calibri" w:cs="Calibri"/>
          <w:i/>
          <w:sz w:val="24"/>
          <w:szCs w:val="22"/>
          <w:lang w:val="es-ES"/>
        </w:rPr>
        <w:t>tabla</w:t>
      </w:r>
      <w:r w:rsidRPr="00142E3C">
        <w:rPr>
          <w:rFonts w:ascii="Calibri" w:hAnsi="Calibri" w:cs="Calibri"/>
          <w:i/>
          <w:sz w:val="24"/>
          <w:szCs w:val="22"/>
          <w:lang w:val="es-ES"/>
        </w:rPr>
        <w:t xml:space="preserve"> que se muestra a continuación para cada una de las actividades o paquetes de trabajo del proyecto.</w:t>
      </w:r>
    </w:p>
    <w:p w14:paraId="18DE9030" w14:textId="77777777" w:rsidR="008051A5" w:rsidRPr="006D143B" w:rsidRDefault="008051A5">
      <w:pPr>
        <w:pStyle w:val="Textoindependiente"/>
        <w:rPr>
          <w:rFonts w:ascii="Calibri" w:hAnsi="Calibri" w:cs="Calibri"/>
          <w:sz w:val="22"/>
          <w:szCs w:val="22"/>
          <w:lang w:val="es-ES"/>
        </w:rPr>
      </w:pPr>
    </w:p>
    <w:p w14:paraId="0D629EFE" w14:textId="4F47F6FE" w:rsidR="002D06AB" w:rsidRPr="006D143B" w:rsidRDefault="002D06AB">
      <w:pPr>
        <w:pStyle w:val="Textoindependiente"/>
        <w:rPr>
          <w:rFonts w:ascii="Calibri" w:hAnsi="Calibri" w:cs="Calibri"/>
          <w:sz w:val="22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38"/>
        <w:gridCol w:w="937"/>
        <w:gridCol w:w="1085"/>
        <w:gridCol w:w="1024"/>
        <w:gridCol w:w="1008"/>
        <w:gridCol w:w="937"/>
        <w:gridCol w:w="937"/>
        <w:gridCol w:w="937"/>
      </w:tblGrid>
      <w:tr w:rsidR="007B7660" w:rsidRPr="00142E3C" w14:paraId="26490405" w14:textId="72CA6C52" w:rsidTr="002E634A">
        <w:tc>
          <w:tcPr>
            <w:tcW w:w="2338" w:type="dxa"/>
            <w:shd w:val="clear" w:color="auto" w:fill="F4B083" w:themeFill="accent2" w:themeFillTint="99"/>
          </w:tcPr>
          <w:p w14:paraId="394CB8BF" w14:textId="6D995450" w:rsidR="007B7660" w:rsidRPr="00142E3C" w:rsidRDefault="007B7660" w:rsidP="002E634A">
            <w:pPr>
              <w:pStyle w:val="Textoindependiente"/>
              <w:jc w:val="left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Paquete de Trabajo Nº</w:t>
            </w:r>
          </w:p>
        </w:tc>
        <w:tc>
          <w:tcPr>
            <w:tcW w:w="937" w:type="dxa"/>
          </w:tcPr>
          <w:p w14:paraId="4F5838A6" w14:textId="53B037CC" w:rsidR="007B7660" w:rsidRPr="00142E3C" w:rsidRDefault="00556459" w:rsidP="006B2DA7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PT</w:t>
            </w:r>
          </w:p>
        </w:tc>
        <w:tc>
          <w:tcPr>
            <w:tcW w:w="2109" w:type="dxa"/>
            <w:gridSpan w:val="2"/>
            <w:shd w:val="clear" w:color="auto" w:fill="F4B083" w:themeFill="accent2" w:themeFillTint="99"/>
          </w:tcPr>
          <w:p w14:paraId="48327946" w14:textId="4BC7B831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Entidad que lidera</w:t>
            </w:r>
          </w:p>
        </w:tc>
        <w:tc>
          <w:tcPr>
            <w:tcW w:w="3819" w:type="dxa"/>
            <w:gridSpan w:val="4"/>
          </w:tcPr>
          <w:p w14:paraId="5AAA8385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7B7660" w:rsidRPr="00142E3C" w14:paraId="1AA40EAC" w14:textId="5A846E4A" w:rsidTr="002E634A">
        <w:tc>
          <w:tcPr>
            <w:tcW w:w="2338" w:type="dxa"/>
            <w:shd w:val="clear" w:color="auto" w:fill="F4B083" w:themeFill="accent2" w:themeFillTint="99"/>
          </w:tcPr>
          <w:p w14:paraId="65FDE43F" w14:textId="64C54F76" w:rsidR="007B7660" w:rsidRPr="00142E3C" w:rsidRDefault="007B7660" w:rsidP="002E634A">
            <w:pPr>
              <w:pStyle w:val="Textoindependiente"/>
              <w:jc w:val="left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Título del Paquete de Trabajo</w:t>
            </w:r>
          </w:p>
        </w:tc>
        <w:tc>
          <w:tcPr>
            <w:tcW w:w="6865" w:type="dxa"/>
            <w:gridSpan w:val="7"/>
          </w:tcPr>
          <w:p w14:paraId="2587F915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7B7660" w:rsidRPr="00142E3C" w14:paraId="06252C8D" w14:textId="6C6B5931" w:rsidTr="0049091E">
        <w:tc>
          <w:tcPr>
            <w:tcW w:w="2338" w:type="dxa"/>
            <w:shd w:val="clear" w:color="auto" w:fill="F4B083" w:themeFill="accent2" w:themeFillTint="99"/>
          </w:tcPr>
          <w:p w14:paraId="2B7A08B1" w14:textId="22996C06" w:rsidR="007B7660" w:rsidRPr="00142E3C" w:rsidRDefault="007B7660" w:rsidP="002E634A">
            <w:pPr>
              <w:pStyle w:val="Textoindependiente"/>
              <w:jc w:val="left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Nº del participante</w:t>
            </w:r>
          </w:p>
        </w:tc>
        <w:tc>
          <w:tcPr>
            <w:tcW w:w="937" w:type="dxa"/>
          </w:tcPr>
          <w:p w14:paraId="03AC4599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85" w:type="dxa"/>
          </w:tcPr>
          <w:p w14:paraId="02F6A327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4ADDB4DB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08" w:type="dxa"/>
            <w:shd w:val="clear" w:color="auto" w:fill="D9D9D9" w:themeFill="background1" w:themeFillShade="D9"/>
          </w:tcPr>
          <w:p w14:paraId="36701D6A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14:paraId="3F3FDA13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14:paraId="4343B4F2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14:paraId="6D49A056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7B7660" w:rsidRPr="00142E3C" w14:paraId="3BA0BF29" w14:textId="3C99070B" w:rsidTr="0049091E">
        <w:tc>
          <w:tcPr>
            <w:tcW w:w="2338" w:type="dxa"/>
            <w:shd w:val="clear" w:color="auto" w:fill="F4B083" w:themeFill="accent2" w:themeFillTint="99"/>
          </w:tcPr>
          <w:p w14:paraId="12A6CAF2" w14:textId="04EDFA49" w:rsidR="007B7660" w:rsidRPr="00142E3C" w:rsidRDefault="007B7660" w:rsidP="002E634A">
            <w:pPr>
              <w:pStyle w:val="Textoindependiente"/>
              <w:jc w:val="left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Identificador</w:t>
            </w:r>
            <w:r w:rsidR="006032CB" w:rsidRPr="00142E3C">
              <w:rPr>
                <w:rFonts w:ascii="Calibri" w:hAnsi="Calibri" w:cs="Calibri"/>
                <w:sz w:val="24"/>
                <w:szCs w:val="22"/>
                <w:lang w:val="es-ES"/>
              </w:rPr>
              <w:t>es</w:t>
            </w: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de</w:t>
            </w:r>
            <w:r w:rsidR="006032CB" w:rsidRPr="00142E3C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</w:t>
            </w: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l</w:t>
            </w:r>
            <w:r w:rsidR="006032CB" w:rsidRPr="00142E3C">
              <w:rPr>
                <w:rFonts w:ascii="Calibri" w:hAnsi="Calibri" w:cs="Calibri"/>
                <w:sz w:val="24"/>
                <w:szCs w:val="22"/>
                <w:lang w:val="es-ES"/>
              </w:rPr>
              <w:t>os</w:t>
            </w: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participante</w:t>
            </w:r>
            <w:r w:rsidR="006032CB" w:rsidRPr="00142E3C">
              <w:rPr>
                <w:rFonts w:ascii="Calibri" w:hAnsi="Calibri" w:cs="Calibri"/>
                <w:sz w:val="24"/>
                <w:szCs w:val="22"/>
                <w:lang w:val="es-ES"/>
              </w:rPr>
              <w:t>s</w:t>
            </w:r>
          </w:p>
        </w:tc>
        <w:tc>
          <w:tcPr>
            <w:tcW w:w="937" w:type="dxa"/>
          </w:tcPr>
          <w:p w14:paraId="23C46B3A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85" w:type="dxa"/>
          </w:tcPr>
          <w:p w14:paraId="41524438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10025F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37AACF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492B1D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186ECA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AFF7F4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7B7660" w:rsidRPr="00142E3C" w14:paraId="4D6D0450" w14:textId="5AC82601" w:rsidTr="0049091E">
        <w:tc>
          <w:tcPr>
            <w:tcW w:w="2338" w:type="dxa"/>
            <w:shd w:val="clear" w:color="auto" w:fill="F4B083" w:themeFill="accent2" w:themeFillTint="99"/>
          </w:tcPr>
          <w:p w14:paraId="40DFA7C6" w14:textId="59C60101" w:rsidR="007B7660" w:rsidRPr="00142E3C" w:rsidRDefault="00320443" w:rsidP="002E634A">
            <w:pPr>
              <w:pStyle w:val="Textoindependiente"/>
              <w:jc w:val="left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Horas</w:t>
            </w:r>
            <w:r w:rsidR="007B7660" w:rsidRPr="00142E3C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por participante</w:t>
            </w:r>
          </w:p>
        </w:tc>
        <w:tc>
          <w:tcPr>
            <w:tcW w:w="937" w:type="dxa"/>
          </w:tcPr>
          <w:p w14:paraId="5F34224E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85" w:type="dxa"/>
          </w:tcPr>
          <w:p w14:paraId="6E150032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24" w:type="dxa"/>
            <w:shd w:val="clear" w:color="auto" w:fill="D9D9D9" w:themeFill="background1" w:themeFillShade="D9"/>
          </w:tcPr>
          <w:p w14:paraId="36B573A7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08" w:type="dxa"/>
            <w:shd w:val="clear" w:color="auto" w:fill="D9D9D9" w:themeFill="background1" w:themeFillShade="D9"/>
          </w:tcPr>
          <w:p w14:paraId="6A22A050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14:paraId="32F30FD9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14:paraId="7119A238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14:paraId="4B66D073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7B7660" w:rsidRPr="00142E3C" w14:paraId="4287A097" w14:textId="4257AEAF" w:rsidTr="002E634A">
        <w:tc>
          <w:tcPr>
            <w:tcW w:w="2338" w:type="dxa"/>
            <w:shd w:val="clear" w:color="auto" w:fill="F4B083" w:themeFill="accent2" w:themeFillTint="99"/>
          </w:tcPr>
          <w:p w14:paraId="673FFDAC" w14:textId="7BDA4361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Mes de inicio</w:t>
            </w:r>
          </w:p>
        </w:tc>
        <w:tc>
          <w:tcPr>
            <w:tcW w:w="3046" w:type="dxa"/>
            <w:gridSpan w:val="3"/>
          </w:tcPr>
          <w:p w14:paraId="2810F51D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008" w:type="dxa"/>
            <w:shd w:val="clear" w:color="auto" w:fill="F4B083" w:themeFill="accent2" w:themeFillTint="99"/>
          </w:tcPr>
          <w:p w14:paraId="2D983074" w14:textId="2F2652F9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Mes de fin</w:t>
            </w:r>
          </w:p>
        </w:tc>
        <w:tc>
          <w:tcPr>
            <w:tcW w:w="2811" w:type="dxa"/>
            <w:gridSpan w:val="3"/>
          </w:tcPr>
          <w:p w14:paraId="38D5406C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</w:tbl>
    <w:p w14:paraId="16DB5BF9" w14:textId="77777777" w:rsidR="002D06AB" w:rsidRPr="006D143B" w:rsidRDefault="002D06AB">
      <w:pPr>
        <w:pStyle w:val="Textoindependiente"/>
        <w:rPr>
          <w:rFonts w:ascii="Calibri" w:hAnsi="Calibri" w:cs="Calibri"/>
          <w:sz w:val="22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7B7660" w:rsidRPr="00142E3C" w14:paraId="586E431E" w14:textId="77777777" w:rsidTr="007B7660">
        <w:tc>
          <w:tcPr>
            <w:tcW w:w="9203" w:type="dxa"/>
          </w:tcPr>
          <w:p w14:paraId="198366DB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Objetivos</w:t>
            </w:r>
          </w:p>
          <w:p w14:paraId="47A54E25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76E266E2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7496CE1E" w14:textId="7A966660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</w:tbl>
    <w:p w14:paraId="167BEFE5" w14:textId="721D83F9" w:rsidR="002D06AB" w:rsidRPr="00142E3C" w:rsidRDefault="002D06AB">
      <w:pPr>
        <w:pStyle w:val="Textoindependiente"/>
        <w:rPr>
          <w:rFonts w:ascii="Calibri" w:hAnsi="Calibri" w:cs="Calibri"/>
          <w:sz w:val="24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7B7660" w:rsidRPr="00142E3C" w14:paraId="3E0A7899" w14:textId="77777777" w:rsidTr="007B7660">
        <w:tc>
          <w:tcPr>
            <w:tcW w:w="9203" w:type="dxa"/>
          </w:tcPr>
          <w:p w14:paraId="3A4F007C" w14:textId="727CA40A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Descripción del trabajo a realizar (cuando proceda, desglosado en tareas), entidad que lidera y papel de los participantes</w:t>
            </w:r>
          </w:p>
          <w:p w14:paraId="40995F79" w14:textId="5FB9ECCF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7ABEB8DB" w14:textId="2F669329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0D286942" w14:textId="1FB8532F" w:rsidR="00556459" w:rsidRPr="00142E3C" w:rsidRDefault="00556459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3251FC4A" w14:textId="12BB82A7" w:rsidR="00556459" w:rsidRPr="00142E3C" w:rsidRDefault="00556459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3E8FED67" w14:textId="77777777" w:rsidR="00116014" w:rsidRPr="00142E3C" w:rsidRDefault="00116014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5ED21F5F" w14:textId="2A094499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</w:tbl>
    <w:p w14:paraId="715CDA9E" w14:textId="7720825F" w:rsidR="007B7660" w:rsidRPr="00142E3C" w:rsidRDefault="007B7660">
      <w:pPr>
        <w:pStyle w:val="Textoindependiente"/>
        <w:rPr>
          <w:rFonts w:ascii="Calibri" w:hAnsi="Calibri" w:cs="Calibri"/>
          <w:sz w:val="24"/>
          <w:szCs w:val="22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03"/>
      </w:tblGrid>
      <w:tr w:rsidR="007B7660" w:rsidRPr="00142E3C" w14:paraId="4E81C72E" w14:textId="77777777" w:rsidTr="007B7660">
        <w:tc>
          <w:tcPr>
            <w:tcW w:w="9203" w:type="dxa"/>
          </w:tcPr>
          <w:p w14:paraId="6B354768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Entregables (breve descripción y mes de entrega)</w:t>
            </w:r>
          </w:p>
          <w:p w14:paraId="5C7BE07C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20638307" w14:textId="77777777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7A299297" w14:textId="7A75BAEA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11909DBE" w14:textId="77777777" w:rsidR="00116014" w:rsidRPr="00142E3C" w:rsidRDefault="00116014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  <w:p w14:paraId="03DCF3CE" w14:textId="0470E5B9" w:rsidR="007B7660" w:rsidRPr="00142E3C" w:rsidRDefault="007B766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</w:tbl>
    <w:p w14:paraId="004190C9" w14:textId="09C37DD1" w:rsidR="00556459" w:rsidRPr="006D143B" w:rsidRDefault="00556459">
      <w:pPr>
        <w:rPr>
          <w:sz w:val="22"/>
          <w:szCs w:val="22"/>
        </w:rPr>
      </w:pPr>
    </w:p>
    <w:p w14:paraId="56D23123" w14:textId="7DBC2F83" w:rsidR="00FD2EFF" w:rsidRPr="00142E3C" w:rsidRDefault="00FD2EFF" w:rsidP="002E634A">
      <w:pPr>
        <w:pStyle w:val="Descripcin"/>
        <w:keepNext/>
        <w:rPr>
          <w:rFonts w:asciiTheme="minorHAnsi" w:hAnsiTheme="minorHAnsi" w:cstheme="minorHAnsi"/>
          <w:szCs w:val="22"/>
        </w:rPr>
      </w:pPr>
      <w:r w:rsidRPr="00142E3C">
        <w:rPr>
          <w:rFonts w:asciiTheme="minorHAnsi" w:hAnsiTheme="minorHAnsi" w:cstheme="minorHAnsi"/>
          <w:szCs w:val="22"/>
        </w:rPr>
        <w:t xml:space="preserve">Tabla </w:t>
      </w:r>
      <w:r w:rsidR="000E6B09" w:rsidRPr="00142E3C">
        <w:rPr>
          <w:rFonts w:asciiTheme="minorHAnsi" w:hAnsiTheme="minorHAnsi" w:cstheme="minorHAnsi"/>
          <w:szCs w:val="22"/>
        </w:rPr>
        <w:fldChar w:fldCharType="begin"/>
      </w:r>
      <w:r w:rsidR="000E6B09" w:rsidRPr="00142E3C">
        <w:rPr>
          <w:rFonts w:asciiTheme="minorHAnsi" w:hAnsiTheme="minorHAnsi" w:cstheme="minorHAnsi"/>
          <w:szCs w:val="22"/>
        </w:rPr>
        <w:instrText xml:space="preserve"> SEQ Tabla \* ARABIC </w:instrText>
      </w:r>
      <w:r w:rsidR="000E6B09" w:rsidRPr="00142E3C">
        <w:rPr>
          <w:rFonts w:asciiTheme="minorHAnsi" w:hAnsiTheme="minorHAnsi" w:cstheme="minorHAnsi"/>
          <w:szCs w:val="22"/>
        </w:rPr>
        <w:fldChar w:fldCharType="separate"/>
      </w:r>
      <w:r w:rsidR="008F6975">
        <w:rPr>
          <w:rFonts w:asciiTheme="minorHAnsi" w:hAnsiTheme="minorHAnsi" w:cstheme="minorHAnsi"/>
          <w:noProof/>
          <w:szCs w:val="22"/>
        </w:rPr>
        <w:t>2</w:t>
      </w:r>
      <w:r w:rsidR="000E6B09" w:rsidRPr="00142E3C">
        <w:rPr>
          <w:rFonts w:asciiTheme="minorHAnsi" w:hAnsiTheme="minorHAnsi" w:cstheme="minorHAnsi"/>
          <w:noProof/>
          <w:szCs w:val="22"/>
        </w:rPr>
        <w:fldChar w:fldCharType="end"/>
      </w:r>
      <w:r w:rsidRPr="00142E3C">
        <w:rPr>
          <w:rFonts w:asciiTheme="minorHAnsi" w:hAnsiTheme="minorHAnsi" w:cstheme="minorHAnsi"/>
          <w:szCs w:val="22"/>
        </w:rPr>
        <w:t xml:space="preserve"> Entregables</w:t>
      </w:r>
    </w:p>
    <w:tbl>
      <w:tblPr>
        <w:tblStyle w:val="Tablaconcuadrcula"/>
        <w:tblpPr w:leftFromText="141" w:rightFromText="141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272"/>
        <w:gridCol w:w="1919"/>
        <w:gridCol w:w="697"/>
        <w:gridCol w:w="1420"/>
        <w:gridCol w:w="1316"/>
        <w:gridCol w:w="1589"/>
        <w:gridCol w:w="990"/>
      </w:tblGrid>
      <w:tr w:rsidR="00932F50" w:rsidRPr="00142E3C" w14:paraId="681722C1" w14:textId="6ED4D518" w:rsidTr="009369DD">
        <w:tc>
          <w:tcPr>
            <w:tcW w:w="1272" w:type="dxa"/>
            <w:shd w:val="clear" w:color="auto" w:fill="F4B083" w:themeFill="accent2" w:themeFillTint="99"/>
          </w:tcPr>
          <w:p w14:paraId="3B654ECA" w14:textId="33989965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Entregable Nº</w:t>
            </w:r>
          </w:p>
        </w:tc>
        <w:tc>
          <w:tcPr>
            <w:tcW w:w="1919" w:type="dxa"/>
            <w:shd w:val="clear" w:color="auto" w:fill="F4B083" w:themeFill="accent2" w:themeFillTint="99"/>
          </w:tcPr>
          <w:p w14:paraId="388C7BD1" w14:textId="04581E63" w:rsidR="00932F50" w:rsidRPr="00142E3C" w:rsidRDefault="00932F50" w:rsidP="000A75A6">
            <w:pPr>
              <w:pStyle w:val="Textoindependiente"/>
              <w:jc w:val="left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Nombre del entregable</w:t>
            </w:r>
          </w:p>
        </w:tc>
        <w:tc>
          <w:tcPr>
            <w:tcW w:w="697" w:type="dxa"/>
            <w:shd w:val="clear" w:color="auto" w:fill="F4B083" w:themeFill="accent2" w:themeFillTint="99"/>
          </w:tcPr>
          <w:p w14:paraId="0076D201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PT nº</w:t>
            </w:r>
          </w:p>
        </w:tc>
        <w:tc>
          <w:tcPr>
            <w:tcW w:w="1420" w:type="dxa"/>
            <w:shd w:val="clear" w:color="auto" w:fill="F4B083" w:themeFill="accent2" w:themeFillTint="99"/>
          </w:tcPr>
          <w:p w14:paraId="69631201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Entidad responsable</w:t>
            </w:r>
          </w:p>
        </w:tc>
        <w:tc>
          <w:tcPr>
            <w:tcW w:w="1316" w:type="dxa"/>
            <w:shd w:val="clear" w:color="auto" w:fill="F4B083" w:themeFill="accent2" w:themeFillTint="99"/>
          </w:tcPr>
          <w:p w14:paraId="18B69F90" w14:textId="57EBABB4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Tipo</w:t>
            </w:r>
            <w:r w:rsidR="008E73C8" w:rsidRPr="00142E3C">
              <w:rPr>
                <w:rStyle w:val="Refdenotaalpie"/>
                <w:rFonts w:ascii="Calibri" w:hAnsi="Calibri" w:cs="Calibri"/>
                <w:sz w:val="24"/>
                <w:szCs w:val="22"/>
                <w:lang w:val="es-ES"/>
              </w:rPr>
              <w:footnoteReference w:id="2"/>
            </w:r>
          </w:p>
        </w:tc>
        <w:tc>
          <w:tcPr>
            <w:tcW w:w="1589" w:type="dxa"/>
            <w:shd w:val="clear" w:color="auto" w:fill="F4B083" w:themeFill="accent2" w:themeFillTint="99"/>
          </w:tcPr>
          <w:p w14:paraId="3114052B" w14:textId="0C394C27" w:rsidR="00932F50" w:rsidRPr="00142E3C" w:rsidRDefault="00932F50" w:rsidP="002E634A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Nivel de diseminación</w:t>
            </w:r>
            <w:r w:rsidR="008E73C8" w:rsidRPr="00142E3C">
              <w:rPr>
                <w:rStyle w:val="Refdenotaalpie"/>
                <w:rFonts w:ascii="Calibri" w:hAnsi="Calibri" w:cs="Calibri"/>
                <w:sz w:val="24"/>
                <w:szCs w:val="22"/>
                <w:lang w:val="es-ES"/>
              </w:rPr>
              <w:footnoteReference w:id="3"/>
            </w:r>
          </w:p>
        </w:tc>
        <w:tc>
          <w:tcPr>
            <w:tcW w:w="990" w:type="dxa"/>
            <w:shd w:val="clear" w:color="auto" w:fill="F4B083" w:themeFill="accent2" w:themeFillTint="99"/>
          </w:tcPr>
          <w:p w14:paraId="75FFF5DF" w14:textId="32CD76EE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Fecha de entrega</w:t>
            </w:r>
          </w:p>
        </w:tc>
      </w:tr>
      <w:tr w:rsidR="00932F50" w:rsidRPr="00142E3C" w14:paraId="360BF463" w14:textId="77886B76" w:rsidTr="009369DD">
        <w:tc>
          <w:tcPr>
            <w:tcW w:w="1272" w:type="dxa"/>
          </w:tcPr>
          <w:p w14:paraId="5A9D21AD" w14:textId="01449D8A" w:rsidR="00932F50" w:rsidRPr="00142E3C" w:rsidRDefault="00932F50" w:rsidP="00932F50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E1.1</w:t>
            </w:r>
          </w:p>
        </w:tc>
        <w:tc>
          <w:tcPr>
            <w:tcW w:w="1919" w:type="dxa"/>
          </w:tcPr>
          <w:p w14:paraId="5921C256" w14:textId="0C525F32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697" w:type="dxa"/>
          </w:tcPr>
          <w:p w14:paraId="7F294AEF" w14:textId="01124464" w:rsidR="00932F50" w:rsidRPr="00142E3C" w:rsidRDefault="00574913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PT1</w:t>
            </w:r>
          </w:p>
        </w:tc>
        <w:tc>
          <w:tcPr>
            <w:tcW w:w="1420" w:type="dxa"/>
          </w:tcPr>
          <w:p w14:paraId="6E2CB007" w14:textId="50CD7E2E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316" w:type="dxa"/>
          </w:tcPr>
          <w:p w14:paraId="4369EA77" w14:textId="08DAE69B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589" w:type="dxa"/>
          </w:tcPr>
          <w:p w14:paraId="51549CB0" w14:textId="2BAB749C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0" w:type="dxa"/>
          </w:tcPr>
          <w:p w14:paraId="478F8D05" w14:textId="664BDC68" w:rsidR="00932F50" w:rsidRPr="00142E3C" w:rsidRDefault="00116014" w:rsidP="00755AC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M</w:t>
            </w:r>
            <w:r w:rsidR="00755AC0" w:rsidRPr="00142E3C">
              <w:rPr>
                <w:rFonts w:ascii="Calibri" w:hAnsi="Calibri" w:cs="Calibri"/>
                <w:sz w:val="24"/>
                <w:szCs w:val="22"/>
                <w:lang w:val="es-ES"/>
              </w:rPr>
              <w:t>es entrega</w:t>
            </w:r>
          </w:p>
        </w:tc>
      </w:tr>
      <w:tr w:rsidR="00932F50" w:rsidRPr="00142E3C" w14:paraId="644327BC" w14:textId="6921DC18" w:rsidTr="009369DD">
        <w:tc>
          <w:tcPr>
            <w:tcW w:w="1272" w:type="dxa"/>
          </w:tcPr>
          <w:p w14:paraId="03AB5BC0" w14:textId="67DCFC36" w:rsidR="00932F50" w:rsidRPr="00142E3C" w:rsidRDefault="00932F50" w:rsidP="00932F50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E1.2</w:t>
            </w:r>
          </w:p>
        </w:tc>
        <w:tc>
          <w:tcPr>
            <w:tcW w:w="1919" w:type="dxa"/>
          </w:tcPr>
          <w:p w14:paraId="5FEB89CC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697" w:type="dxa"/>
          </w:tcPr>
          <w:p w14:paraId="6A124806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420" w:type="dxa"/>
          </w:tcPr>
          <w:p w14:paraId="5A62041E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316" w:type="dxa"/>
          </w:tcPr>
          <w:p w14:paraId="7D44C8FD" w14:textId="30F2C026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589" w:type="dxa"/>
          </w:tcPr>
          <w:p w14:paraId="52DF86CC" w14:textId="44489E6E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0" w:type="dxa"/>
          </w:tcPr>
          <w:p w14:paraId="53057868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9D58FC" w:rsidRPr="00142E3C" w14:paraId="44D8702D" w14:textId="77777777" w:rsidTr="009369DD">
        <w:tc>
          <w:tcPr>
            <w:tcW w:w="1272" w:type="dxa"/>
          </w:tcPr>
          <w:p w14:paraId="2345A5A8" w14:textId="77777777" w:rsidR="009D58FC" w:rsidRPr="00142E3C" w:rsidRDefault="009D58FC" w:rsidP="00932F50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919" w:type="dxa"/>
          </w:tcPr>
          <w:p w14:paraId="41F0D0C2" w14:textId="77777777" w:rsidR="009D58FC" w:rsidRPr="00142E3C" w:rsidRDefault="009D58FC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697" w:type="dxa"/>
          </w:tcPr>
          <w:p w14:paraId="4E857B31" w14:textId="77777777" w:rsidR="009D58FC" w:rsidRPr="00142E3C" w:rsidRDefault="009D58FC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420" w:type="dxa"/>
          </w:tcPr>
          <w:p w14:paraId="71D3E309" w14:textId="77777777" w:rsidR="009D58FC" w:rsidRPr="00142E3C" w:rsidRDefault="009D58FC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316" w:type="dxa"/>
          </w:tcPr>
          <w:p w14:paraId="68B9C11C" w14:textId="77777777" w:rsidR="009D58FC" w:rsidRPr="00142E3C" w:rsidRDefault="009D58FC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589" w:type="dxa"/>
          </w:tcPr>
          <w:p w14:paraId="39323E4B" w14:textId="77777777" w:rsidR="009D58FC" w:rsidRPr="00142E3C" w:rsidRDefault="009D58FC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0" w:type="dxa"/>
          </w:tcPr>
          <w:p w14:paraId="578C8508" w14:textId="77777777" w:rsidR="009D58FC" w:rsidRPr="00142E3C" w:rsidRDefault="009D58FC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  <w:tr w:rsidR="00932F50" w:rsidRPr="00142E3C" w14:paraId="08C476E1" w14:textId="77777777" w:rsidTr="009369DD">
        <w:tc>
          <w:tcPr>
            <w:tcW w:w="1272" w:type="dxa"/>
          </w:tcPr>
          <w:p w14:paraId="37389D5A" w14:textId="5A7AFC81" w:rsidR="00932F50" w:rsidRPr="00142E3C" w:rsidRDefault="00574913" w:rsidP="00932F50">
            <w:pPr>
              <w:pStyle w:val="Textoindependiente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En.n</w:t>
            </w:r>
          </w:p>
        </w:tc>
        <w:tc>
          <w:tcPr>
            <w:tcW w:w="1919" w:type="dxa"/>
          </w:tcPr>
          <w:p w14:paraId="11F94576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697" w:type="dxa"/>
          </w:tcPr>
          <w:p w14:paraId="22EA8973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420" w:type="dxa"/>
          </w:tcPr>
          <w:p w14:paraId="1AA7C27E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316" w:type="dxa"/>
          </w:tcPr>
          <w:p w14:paraId="30DD1AB7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1589" w:type="dxa"/>
          </w:tcPr>
          <w:p w14:paraId="2D56A823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990" w:type="dxa"/>
          </w:tcPr>
          <w:p w14:paraId="707D0F65" w14:textId="77777777" w:rsidR="00932F50" w:rsidRPr="00142E3C" w:rsidRDefault="00932F50" w:rsidP="00932F50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</w:tr>
    </w:tbl>
    <w:p w14:paraId="478FAEE9" w14:textId="77777777" w:rsidR="009369DD" w:rsidRPr="009369DD" w:rsidRDefault="009369DD" w:rsidP="009369DD">
      <w:pPr>
        <w:pStyle w:val="Textoindependiente"/>
        <w:rPr>
          <w:rFonts w:ascii="Calibri" w:hAnsi="Calibri" w:cs="Calibri"/>
          <w:i/>
          <w:iCs/>
          <w:sz w:val="22"/>
          <w:szCs w:val="22"/>
          <w:lang w:val="es-ES"/>
        </w:rPr>
      </w:pPr>
      <w:r w:rsidRPr="009369DD">
        <w:rPr>
          <w:rFonts w:ascii="Calibri" w:hAnsi="Calibri" w:cs="Calibri"/>
          <w:i/>
          <w:iCs/>
          <w:sz w:val="22"/>
          <w:szCs w:val="22"/>
          <w:lang w:val="es-ES"/>
        </w:rPr>
        <w:t>Nota:  La correcta realización y presentación de estos entregables será verificada en fase de justificación.</w:t>
      </w:r>
    </w:p>
    <w:p w14:paraId="51135E5A" w14:textId="77777777" w:rsidR="00574913" w:rsidRPr="006D143B" w:rsidRDefault="00574913">
      <w:pPr>
        <w:pStyle w:val="Textoindependiente"/>
        <w:rPr>
          <w:rFonts w:ascii="Calibri" w:hAnsi="Calibri" w:cs="Calibri"/>
          <w:color w:val="2E74B5" w:themeColor="accent1" w:themeShade="BF"/>
          <w:sz w:val="22"/>
          <w:szCs w:val="22"/>
          <w:lang w:val="es-ES"/>
        </w:rPr>
      </w:pPr>
    </w:p>
    <w:p w14:paraId="1F299A61" w14:textId="4F7F5F75" w:rsidR="00FD2EFF" w:rsidRPr="00142E3C" w:rsidRDefault="00FD2EFF" w:rsidP="002E634A">
      <w:pPr>
        <w:pStyle w:val="Descripcin"/>
        <w:keepNext/>
        <w:rPr>
          <w:rFonts w:asciiTheme="minorHAnsi" w:hAnsiTheme="minorHAnsi" w:cstheme="minorHAnsi"/>
          <w:szCs w:val="22"/>
        </w:rPr>
      </w:pPr>
      <w:r w:rsidRPr="00142E3C">
        <w:rPr>
          <w:rFonts w:asciiTheme="minorHAnsi" w:hAnsiTheme="minorHAnsi" w:cstheme="minorHAnsi"/>
          <w:szCs w:val="22"/>
        </w:rPr>
        <w:t xml:space="preserve">Tabla </w:t>
      </w:r>
      <w:r w:rsidR="000E6B09" w:rsidRPr="00142E3C">
        <w:rPr>
          <w:rFonts w:asciiTheme="minorHAnsi" w:hAnsiTheme="minorHAnsi" w:cstheme="minorHAnsi"/>
          <w:szCs w:val="22"/>
        </w:rPr>
        <w:fldChar w:fldCharType="begin"/>
      </w:r>
      <w:r w:rsidR="000E6B09" w:rsidRPr="00142E3C">
        <w:rPr>
          <w:rFonts w:asciiTheme="minorHAnsi" w:hAnsiTheme="minorHAnsi" w:cstheme="minorHAnsi"/>
          <w:szCs w:val="22"/>
        </w:rPr>
        <w:instrText xml:space="preserve"> SEQ Tabla \* ARABIC </w:instrText>
      </w:r>
      <w:r w:rsidR="000E6B09" w:rsidRPr="00142E3C">
        <w:rPr>
          <w:rFonts w:asciiTheme="minorHAnsi" w:hAnsiTheme="minorHAnsi" w:cstheme="minorHAnsi"/>
          <w:szCs w:val="22"/>
        </w:rPr>
        <w:fldChar w:fldCharType="separate"/>
      </w:r>
      <w:r w:rsidR="008F6975">
        <w:rPr>
          <w:rFonts w:asciiTheme="minorHAnsi" w:hAnsiTheme="minorHAnsi" w:cstheme="minorHAnsi"/>
          <w:noProof/>
          <w:szCs w:val="22"/>
        </w:rPr>
        <w:t>3</w:t>
      </w:r>
      <w:r w:rsidR="000E6B09" w:rsidRPr="00142E3C">
        <w:rPr>
          <w:rFonts w:asciiTheme="minorHAnsi" w:hAnsiTheme="minorHAnsi" w:cstheme="minorHAnsi"/>
          <w:noProof/>
          <w:szCs w:val="22"/>
        </w:rPr>
        <w:fldChar w:fldCharType="end"/>
      </w:r>
      <w:r w:rsidRPr="00142E3C">
        <w:rPr>
          <w:rFonts w:asciiTheme="minorHAnsi" w:hAnsiTheme="minorHAnsi" w:cstheme="minorHAnsi"/>
          <w:szCs w:val="22"/>
        </w:rPr>
        <w:t xml:space="preserve"> Hitos</w:t>
      </w:r>
    </w:p>
    <w:tbl>
      <w:tblPr>
        <w:tblStyle w:val="Tablaconcuadrcula"/>
        <w:tblpPr w:leftFromText="141" w:rightFromText="141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988"/>
        <w:gridCol w:w="3402"/>
        <w:gridCol w:w="1460"/>
        <w:gridCol w:w="1659"/>
        <w:gridCol w:w="1673"/>
      </w:tblGrid>
      <w:tr w:rsidR="00621802" w:rsidRPr="00142E3C" w14:paraId="669C8EEF" w14:textId="77777777" w:rsidTr="000A75A6">
        <w:tc>
          <w:tcPr>
            <w:tcW w:w="988" w:type="dxa"/>
            <w:shd w:val="clear" w:color="auto" w:fill="F4B083" w:themeFill="accent2" w:themeFillTint="99"/>
          </w:tcPr>
          <w:p w14:paraId="2D4C98E1" w14:textId="77777777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Hito Nº</w:t>
            </w:r>
          </w:p>
        </w:tc>
        <w:tc>
          <w:tcPr>
            <w:tcW w:w="3402" w:type="dxa"/>
            <w:shd w:val="clear" w:color="auto" w:fill="F4B083" w:themeFill="accent2" w:themeFillTint="99"/>
          </w:tcPr>
          <w:p w14:paraId="6E91C1A2" w14:textId="77777777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Nombre del hito</w:t>
            </w:r>
          </w:p>
        </w:tc>
        <w:tc>
          <w:tcPr>
            <w:tcW w:w="1460" w:type="dxa"/>
            <w:shd w:val="clear" w:color="auto" w:fill="F4B083" w:themeFill="accent2" w:themeFillTint="99"/>
          </w:tcPr>
          <w:p w14:paraId="68BE5225" w14:textId="5ACB95CB" w:rsidR="00621802" w:rsidRPr="00142E3C" w:rsidRDefault="00621802" w:rsidP="00121DF1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PTs relacionados</w:t>
            </w:r>
          </w:p>
        </w:tc>
        <w:tc>
          <w:tcPr>
            <w:tcW w:w="1659" w:type="dxa"/>
            <w:shd w:val="clear" w:color="auto" w:fill="F4B083" w:themeFill="accent2" w:themeFillTint="99"/>
          </w:tcPr>
          <w:p w14:paraId="68623DAA" w14:textId="1A96A421" w:rsidR="00621802" w:rsidRPr="00142E3C" w:rsidRDefault="00621802" w:rsidP="000A75A6">
            <w:pPr>
              <w:pStyle w:val="Textoindependiente"/>
              <w:jc w:val="left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Fecha de entrega</w:t>
            </w:r>
          </w:p>
        </w:tc>
        <w:tc>
          <w:tcPr>
            <w:tcW w:w="1673" w:type="dxa"/>
            <w:shd w:val="clear" w:color="auto" w:fill="F4B083" w:themeFill="accent2" w:themeFillTint="99"/>
          </w:tcPr>
          <w:p w14:paraId="1BE49600" w14:textId="644D43BF" w:rsidR="00621802" w:rsidRPr="00142E3C" w:rsidRDefault="00621802" w:rsidP="000A75A6">
            <w:pPr>
              <w:pStyle w:val="Textoindependiente"/>
              <w:jc w:val="left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Medios de verificación</w:t>
            </w:r>
            <w:r w:rsidR="007D6A4C" w:rsidRPr="00142E3C">
              <w:rPr>
                <w:rStyle w:val="Refdenotaalpie"/>
                <w:rFonts w:asciiTheme="minorHAnsi" w:hAnsiTheme="minorHAnsi" w:cstheme="minorHAnsi"/>
                <w:sz w:val="24"/>
                <w:szCs w:val="22"/>
                <w:lang w:val="es-ES"/>
              </w:rPr>
              <w:footnoteReference w:id="4"/>
            </w:r>
          </w:p>
        </w:tc>
      </w:tr>
      <w:tr w:rsidR="00621802" w:rsidRPr="00142E3C" w14:paraId="510CC88C" w14:textId="77777777" w:rsidTr="000A75A6">
        <w:tc>
          <w:tcPr>
            <w:tcW w:w="988" w:type="dxa"/>
          </w:tcPr>
          <w:p w14:paraId="1F246754" w14:textId="23EB6A07" w:rsidR="00621802" w:rsidRPr="00142E3C" w:rsidRDefault="00621802" w:rsidP="00621802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H1</w:t>
            </w:r>
          </w:p>
        </w:tc>
        <w:tc>
          <w:tcPr>
            <w:tcW w:w="3402" w:type="dxa"/>
          </w:tcPr>
          <w:p w14:paraId="529CC8B2" w14:textId="417A033C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i/>
                <w:sz w:val="24"/>
                <w:szCs w:val="22"/>
                <w:lang w:val="es-ES"/>
              </w:rPr>
            </w:pPr>
          </w:p>
        </w:tc>
        <w:tc>
          <w:tcPr>
            <w:tcW w:w="1460" w:type="dxa"/>
          </w:tcPr>
          <w:p w14:paraId="63CC43EE" w14:textId="35374408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i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i/>
                <w:sz w:val="24"/>
                <w:szCs w:val="22"/>
                <w:lang w:val="es-ES"/>
              </w:rPr>
              <w:t>PT1, PT2</w:t>
            </w:r>
          </w:p>
        </w:tc>
        <w:tc>
          <w:tcPr>
            <w:tcW w:w="1659" w:type="dxa"/>
          </w:tcPr>
          <w:p w14:paraId="2E56F78D" w14:textId="5B9EE1EA" w:rsidR="00621802" w:rsidRPr="00142E3C" w:rsidRDefault="00755AC0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Mes entrega</w:t>
            </w:r>
          </w:p>
        </w:tc>
        <w:tc>
          <w:tcPr>
            <w:tcW w:w="1673" w:type="dxa"/>
          </w:tcPr>
          <w:p w14:paraId="596399E3" w14:textId="70255C0A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</w:tr>
      <w:tr w:rsidR="00621802" w:rsidRPr="00142E3C" w14:paraId="52671EF9" w14:textId="77777777" w:rsidTr="000A75A6">
        <w:tc>
          <w:tcPr>
            <w:tcW w:w="988" w:type="dxa"/>
          </w:tcPr>
          <w:p w14:paraId="72767DAB" w14:textId="31702534" w:rsidR="00621802" w:rsidRPr="00142E3C" w:rsidRDefault="00621802" w:rsidP="00621802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2"/>
                <w:lang w:val="es-ES"/>
              </w:rPr>
              <w:t>H2</w:t>
            </w:r>
          </w:p>
        </w:tc>
        <w:tc>
          <w:tcPr>
            <w:tcW w:w="3402" w:type="dxa"/>
          </w:tcPr>
          <w:p w14:paraId="46C00F05" w14:textId="77777777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1460" w:type="dxa"/>
          </w:tcPr>
          <w:p w14:paraId="510CFD12" w14:textId="77777777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1659" w:type="dxa"/>
          </w:tcPr>
          <w:p w14:paraId="7A55759A" w14:textId="77777777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1673" w:type="dxa"/>
          </w:tcPr>
          <w:p w14:paraId="3B8D7B86" w14:textId="59AC6398" w:rsidR="00621802" w:rsidRPr="00142E3C" w:rsidRDefault="00621802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</w:tr>
      <w:tr w:rsidR="008E73C8" w:rsidRPr="00142E3C" w14:paraId="0F1EF9F4" w14:textId="77777777" w:rsidTr="000A75A6">
        <w:tc>
          <w:tcPr>
            <w:tcW w:w="988" w:type="dxa"/>
          </w:tcPr>
          <w:p w14:paraId="25021A71" w14:textId="7B794282" w:rsidR="008E73C8" w:rsidRPr="00142E3C" w:rsidRDefault="008E73C8" w:rsidP="002E634A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3402" w:type="dxa"/>
          </w:tcPr>
          <w:p w14:paraId="5CBD34D2" w14:textId="77777777" w:rsidR="008E73C8" w:rsidRPr="00142E3C" w:rsidRDefault="008E73C8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1460" w:type="dxa"/>
          </w:tcPr>
          <w:p w14:paraId="61A038F9" w14:textId="77777777" w:rsidR="008E73C8" w:rsidRPr="00142E3C" w:rsidRDefault="008E73C8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1659" w:type="dxa"/>
          </w:tcPr>
          <w:p w14:paraId="5AB69CBF" w14:textId="77777777" w:rsidR="008E73C8" w:rsidRPr="00142E3C" w:rsidRDefault="008E73C8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  <w:tc>
          <w:tcPr>
            <w:tcW w:w="1673" w:type="dxa"/>
          </w:tcPr>
          <w:p w14:paraId="2AA821A1" w14:textId="77777777" w:rsidR="008E73C8" w:rsidRPr="00142E3C" w:rsidRDefault="008E73C8" w:rsidP="00621802">
            <w:pPr>
              <w:pStyle w:val="Textoindependiente"/>
              <w:rPr>
                <w:rFonts w:asciiTheme="minorHAnsi" w:hAnsiTheme="minorHAnsi" w:cstheme="minorHAnsi"/>
                <w:sz w:val="24"/>
                <w:szCs w:val="22"/>
                <w:lang w:val="es-ES"/>
              </w:rPr>
            </w:pPr>
          </w:p>
        </w:tc>
      </w:tr>
    </w:tbl>
    <w:p w14:paraId="1E861D5A" w14:textId="511879D4" w:rsidR="00556459" w:rsidRDefault="00556459">
      <w:pPr>
        <w:pStyle w:val="Textoindependiente"/>
        <w:rPr>
          <w:rFonts w:ascii="Calibri" w:hAnsi="Calibri" w:cs="Calibri"/>
          <w:sz w:val="22"/>
          <w:szCs w:val="22"/>
          <w:lang w:val="es-ES"/>
        </w:rPr>
      </w:pPr>
    </w:p>
    <w:p w14:paraId="267761B0" w14:textId="77777777" w:rsidR="008D13E6" w:rsidRPr="00142E3C" w:rsidRDefault="008D13E6" w:rsidP="002E634A">
      <w:pPr>
        <w:rPr>
          <w:rFonts w:asciiTheme="minorHAnsi" w:hAnsiTheme="minorHAnsi" w:cstheme="minorHAnsi"/>
          <w:i/>
          <w:sz w:val="24"/>
          <w:szCs w:val="22"/>
        </w:rPr>
      </w:pPr>
      <w:bookmarkStart w:id="25" w:name="_Toc59010222"/>
    </w:p>
    <w:p w14:paraId="4D50937B" w14:textId="7D303BD0" w:rsidR="00356D51" w:rsidRPr="00142E3C" w:rsidRDefault="00356D51" w:rsidP="002E634A">
      <w:pPr>
        <w:pStyle w:val="AVI-Titulo3"/>
        <w:rPr>
          <w:rFonts w:asciiTheme="minorHAnsi" w:hAnsiTheme="minorHAnsi" w:cstheme="minorHAnsi"/>
          <w:szCs w:val="22"/>
        </w:rPr>
      </w:pPr>
      <w:bookmarkStart w:id="26" w:name="_Toc224563073"/>
      <w:r w:rsidRPr="00142E3C">
        <w:rPr>
          <w:rFonts w:asciiTheme="minorHAnsi" w:hAnsiTheme="minorHAnsi" w:cstheme="minorHAnsi"/>
          <w:szCs w:val="22"/>
        </w:rPr>
        <w:t>Presupuesto</w:t>
      </w:r>
      <w:bookmarkEnd w:id="26"/>
    </w:p>
    <w:p w14:paraId="59AD0720" w14:textId="432D72DF" w:rsidR="00974146" w:rsidRPr="00142E3C" w:rsidRDefault="00911BBC" w:rsidP="002E634A">
      <w:p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Indicar en las tablas siguientes</w:t>
      </w:r>
      <w:r w:rsidR="00CE7F12" w:rsidRPr="00142E3C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la contribución económica de los participantes en el proyecto</w:t>
      </w:r>
      <w:bookmarkEnd w:id="25"/>
      <w:r w:rsidR="0076090D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indicando el</w:t>
      </w:r>
      <w:r w:rsidR="00D06BB6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% sobre el total y </w:t>
      </w:r>
      <w:r w:rsidR="0076090D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el </w:t>
      </w:r>
      <w:r w:rsidR="00D06BB6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resumen del presupuesto global por partidas y anualidades.</w:t>
      </w:r>
    </w:p>
    <w:p w14:paraId="2283171B" w14:textId="77777777" w:rsidR="00CE7F12" w:rsidRPr="00142E3C" w:rsidRDefault="00CE7F12" w:rsidP="002E634A">
      <w:pPr>
        <w:pStyle w:val="AVI-Titulo2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</w:p>
    <w:p w14:paraId="41D6D0A6" w14:textId="062859F4" w:rsidR="00437136" w:rsidRDefault="00437136" w:rsidP="002E634A">
      <w:pPr>
        <w:pStyle w:val="Descripcin"/>
        <w:keepNext/>
        <w:rPr>
          <w:rFonts w:asciiTheme="minorHAnsi" w:hAnsiTheme="minorHAnsi" w:cstheme="minorHAnsi"/>
          <w:szCs w:val="22"/>
        </w:rPr>
      </w:pPr>
      <w:r w:rsidRPr="00142E3C">
        <w:rPr>
          <w:rFonts w:asciiTheme="minorHAnsi" w:hAnsiTheme="minorHAnsi" w:cstheme="minorHAnsi"/>
          <w:szCs w:val="22"/>
        </w:rPr>
        <w:t xml:space="preserve">Tabla </w:t>
      </w:r>
      <w:r w:rsidR="000E6B09" w:rsidRPr="00142E3C">
        <w:rPr>
          <w:rFonts w:asciiTheme="minorHAnsi" w:hAnsiTheme="minorHAnsi" w:cstheme="minorHAnsi"/>
          <w:szCs w:val="22"/>
        </w:rPr>
        <w:fldChar w:fldCharType="begin"/>
      </w:r>
      <w:r w:rsidR="000E6B09" w:rsidRPr="00142E3C">
        <w:rPr>
          <w:rFonts w:asciiTheme="minorHAnsi" w:hAnsiTheme="minorHAnsi" w:cstheme="minorHAnsi"/>
          <w:szCs w:val="22"/>
        </w:rPr>
        <w:instrText xml:space="preserve"> SEQ Tabla \* ARABIC </w:instrText>
      </w:r>
      <w:r w:rsidR="000E6B09" w:rsidRPr="00142E3C">
        <w:rPr>
          <w:rFonts w:asciiTheme="minorHAnsi" w:hAnsiTheme="minorHAnsi" w:cstheme="minorHAnsi"/>
          <w:szCs w:val="22"/>
        </w:rPr>
        <w:fldChar w:fldCharType="separate"/>
      </w:r>
      <w:r w:rsidR="008F6975">
        <w:rPr>
          <w:rFonts w:asciiTheme="minorHAnsi" w:hAnsiTheme="minorHAnsi" w:cstheme="minorHAnsi"/>
          <w:noProof/>
          <w:szCs w:val="22"/>
        </w:rPr>
        <w:t>4</w:t>
      </w:r>
      <w:r w:rsidR="000E6B09" w:rsidRPr="00142E3C">
        <w:rPr>
          <w:rFonts w:asciiTheme="minorHAnsi" w:hAnsiTheme="minorHAnsi" w:cstheme="minorHAnsi"/>
          <w:noProof/>
          <w:szCs w:val="22"/>
        </w:rPr>
        <w:fldChar w:fldCharType="end"/>
      </w:r>
      <w:r w:rsidRPr="00142E3C">
        <w:rPr>
          <w:rFonts w:asciiTheme="minorHAnsi" w:hAnsiTheme="minorHAnsi" w:cstheme="minorHAnsi"/>
          <w:szCs w:val="22"/>
        </w:rPr>
        <w:t xml:space="preserve"> Presupuesto global por participante</w:t>
      </w:r>
    </w:p>
    <w:p w14:paraId="0F88572D" w14:textId="77777777" w:rsidR="003A00E7" w:rsidRPr="00142E3C" w:rsidRDefault="003A00E7" w:rsidP="003A00E7">
      <w:pPr>
        <w:pStyle w:val="Descripcin"/>
        <w:keepNext/>
        <w:spacing w:before="0" w:after="0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8"/>
        <w:gridCol w:w="5299"/>
        <w:gridCol w:w="1804"/>
        <w:gridCol w:w="1119"/>
      </w:tblGrid>
      <w:tr w:rsidR="006C2E98" w:rsidRPr="00142E3C" w14:paraId="29BD9805" w14:textId="77777777" w:rsidTr="000A75A6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3CBB2909" w14:textId="77777777" w:rsidR="006C2E98" w:rsidRPr="00142E3C" w:rsidRDefault="006C2E98" w:rsidP="006C2E98">
            <w:pPr>
              <w:pStyle w:val="Textoindependiente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Nº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7322199B" w14:textId="77777777" w:rsidR="006C2E98" w:rsidRPr="00142E3C" w:rsidRDefault="006C2E98" w:rsidP="006C2E98">
            <w:pPr>
              <w:pStyle w:val="Textoindependiente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Entidad participante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7E3D3941" w14:textId="77777777" w:rsidR="006C2E98" w:rsidRPr="00142E3C" w:rsidRDefault="006C2E98" w:rsidP="006C2E98">
            <w:pPr>
              <w:pStyle w:val="Textoindependiente"/>
              <w:jc w:val="right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Presupuesto (euros)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0DCA6CD3" w14:textId="1264AE4C" w:rsidR="006C2E98" w:rsidRPr="00142E3C" w:rsidRDefault="006C2E98" w:rsidP="006C2E98">
            <w:pPr>
              <w:pStyle w:val="Textoindependiente"/>
              <w:jc w:val="center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% sobre total</w:t>
            </w:r>
            <w:r w:rsidR="00556459" w:rsidRPr="00142E3C">
              <w:rPr>
                <w:rStyle w:val="Refdenotaalpie"/>
                <w:rFonts w:ascii="Calibri" w:hAnsi="Calibri" w:cs="Calibri"/>
                <w:sz w:val="24"/>
                <w:szCs w:val="22"/>
                <w:lang w:val="es-ES"/>
              </w:rPr>
              <w:footnoteReference w:id="5"/>
            </w:r>
          </w:p>
        </w:tc>
      </w:tr>
      <w:tr w:rsidR="006C2E98" w:rsidRPr="00142E3C" w14:paraId="1A5DCE2F" w14:textId="77777777" w:rsidTr="006C2E9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8CDDB" w14:textId="77777777" w:rsidR="006C2E98" w:rsidRPr="00142E3C" w:rsidRDefault="006C2E98" w:rsidP="006C2E98">
            <w:pPr>
              <w:pStyle w:val="Textoindependiente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1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E2EF6" w14:textId="77777777" w:rsidR="006C2E98" w:rsidRPr="00142E3C" w:rsidRDefault="006C2E98" w:rsidP="006C2E98">
            <w:pPr>
              <w:pStyle w:val="Textoindependiente"/>
              <w:snapToGrid w:val="0"/>
              <w:rPr>
                <w:rFonts w:ascii="Calibri" w:hAnsi="Calibri" w:cs="Calibri"/>
                <w:i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i/>
                <w:sz w:val="24"/>
                <w:szCs w:val="22"/>
                <w:lang w:val="es-ES"/>
              </w:rPr>
              <w:t>Solicitante 1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C7C7F" w14:textId="77777777" w:rsidR="006C2E98" w:rsidRPr="00142E3C" w:rsidRDefault="006C2E98" w:rsidP="006C2E98">
            <w:pPr>
              <w:pStyle w:val="Textoindependiente"/>
              <w:snapToGrid w:val="0"/>
              <w:jc w:val="right"/>
              <w:rPr>
                <w:rFonts w:ascii="Calibri" w:hAnsi="Calibri" w:cs="Calibri"/>
                <w:i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i/>
                <w:sz w:val="24"/>
                <w:szCs w:val="22"/>
                <w:lang w:val="es-ES"/>
              </w:rPr>
              <w:t>Presupuesto 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C18C" w14:textId="4737E585" w:rsidR="006C2E98" w:rsidRPr="00142E3C" w:rsidRDefault="006C2E98" w:rsidP="006C2E98">
            <w:pPr>
              <w:pStyle w:val="Textoindependiente"/>
              <w:snapToGrid w:val="0"/>
              <w:jc w:val="center"/>
              <w:rPr>
                <w:rFonts w:ascii="Calibri" w:hAnsi="Calibri" w:cs="Calibri"/>
                <w:i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i/>
                <w:sz w:val="24"/>
                <w:szCs w:val="22"/>
                <w:lang w:val="es-ES"/>
              </w:rPr>
              <w:t>% 1</w:t>
            </w:r>
          </w:p>
        </w:tc>
      </w:tr>
      <w:tr w:rsidR="006C2E98" w:rsidRPr="00142E3C" w14:paraId="71264A10" w14:textId="77777777" w:rsidTr="006C2E9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BAF01" w14:textId="77777777" w:rsidR="006C2E98" w:rsidRPr="00142E3C" w:rsidRDefault="006C2E98" w:rsidP="006C2E98">
            <w:pPr>
              <w:pStyle w:val="Textoindependiente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2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5693F" w14:textId="77777777" w:rsidR="006C2E98" w:rsidRPr="00142E3C" w:rsidRDefault="006C2E98" w:rsidP="006C2E98">
            <w:pPr>
              <w:pStyle w:val="Textoindependiente"/>
              <w:snapToGrid w:val="0"/>
              <w:rPr>
                <w:rFonts w:ascii="Calibri" w:hAnsi="Calibri" w:cs="Calibri"/>
                <w:i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i/>
                <w:sz w:val="24"/>
                <w:szCs w:val="22"/>
                <w:lang w:val="es-ES"/>
              </w:rPr>
              <w:t>Solicitante 2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34BFC" w14:textId="77777777" w:rsidR="006C2E98" w:rsidRPr="00142E3C" w:rsidRDefault="006C2E98" w:rsidP="006C2E98">
            <w:pPr>
              <w:pStyle w:val="Textoindependiente"/>
              <w:snapToGrid w:val="0"/>
              <w:jc w:val="right"/>
              <w:rPr>
                <w:rFonts w:ascii="Calibri" w:hAnsi="Calibri" w:cs="Calibri"/>
                <w:i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i/>
                <w:sz w:val="24"/>
                <w:szCs w:val="22"/>
                <w:lang w:val="es-ES"/>
              </w:rPr>
              <w:t>Presupuesto 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E1EF" w14:textId="3ADF22CC" w:rsidR="006C2E98" w:rsidRPr="00142E3C" w:rsidRDefault="006C2E98" w:rsidP="006C2E98">
            <w:pPr>
              <w:pStyle w:val="Textoindependiente"/>
              <w:snapToGrid w:val="0"/>
              <w:jc w:val="center"/>
              <w:rPr>
                <w:rFonts w:ascii="Calibri" w:hAnsi="Calibri" w:cs="Calibri"/>
                <w:i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i/>
                <w:sz w:val="24"/>
                <w:szCs w:val="22"/>
                <w:lang w:val="es-ES"/>
              </w:rPr>
              <w:t>% 2</w:t>
            </w:r>
          </w:p>
        </w:tc>
      </w:tr>
      <w:tr w:rsidR="006C2E98" w:rsidRPr="00142E3C" w14:paraId="13021D09" w14:textId="77777777" w:rsidTr="006C2E98">
        <w:tc>
          <w:tcPr>
            <w:tcW w:w="518" w:type="dxa"/>
            <w:tcBorders>
              <w:top w:val="single" w:sz="4" w:space="0" w:color="000000"/>
            </w:tcBorders>
          </w:tcPr>
          <w:p w14:paraId="7AE1AB5D" w14:textId="77777777" w:rsidR="006C2E98" w:rsidRPr="00142E3C" w:rsidRDefault="006C2E98" w:rsidP="006C2E98">
            <w:pPr>
              <w:pStyle w:val="Textoindependiente"/>
              <w:snapToGrid w:val="0"/>
              <w:rPr>
                <w:rFonts w:ascii="Calibri" w:hAnsi="Calibri" w:cs="Calibri"/>
                <w:sz w:val="24"/>
                <w:szCs w:val="22"/>
                <w:lang w:val="es-ES"/>
              </w:rPr>
            </w:pPr>
          </w:p>
        </w:tc>
        <w:tc>
          <w:tcPr>
            <w:tcW w:w="5299" w:type="dxa"/>
            <w:tcBorders>
              <w:top w:val="single" w:sz="4" w:space="0" w:color="000000"/>
            </w:tcBorders>
          </w:tcPr>
          <w:p w14:paraId="3E78071F" w14:textId="77777777" w:rsidR="006C2E98" w:rsidRPr="00142E3C" w:rsidRDefault="006C2E98" w:rsidP="006C2E98">
            <w:pPr>
              <w:pStyle w:val="Textoindependiente"/>
              <w:jc w:val="right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Total presupuesto del proyecto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5FF50" w14:textId="38B4BD36" w:rsidR="006C2E98" w:rsidRPr="00142E3C" w:rsidRDefault="009D58FC" w:rsidP="00D90245">
            <w:pPr>
              <w:pStyle w:val="Textoindependiente"/>
              <w:snapToGrid w:val="0"/>
              <w:jc w:val="center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TOTAL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106BBD" w14:textId="77777777" w:rsidR="006C2E98" w:rsidRPr="00142E3C" w:rsidRDefault="006C2E98" w:rsidP="006C2E98">
            <w:pPr>
              <w:pStyle w:val="Textoindependiente"/>
              <w:jc w:val="center"/>
              <w:rPr>
                <w:sz w:val="24"/>
                <w:szCs w:val="22"/>
              </w:rPr>
            </w:pPr>
            <w:r w:rsidRPr="00142E3C">
              <w:rPr>
                <w:rFonts w:ascii="Calibri" w:hAnsi="Calibri" w:cs="Calibri"/>
                <w:sz w:val="24"/>
                <w:szCs w:val="22"/>
                <w:lang w:val="es-ES"/>
              </w:rPr>
              <w:t>100%</w:t>
            </w:r>
          </w:p>
        </w:tc>
      </w:tr>
    </w:tbl>
    <w:p w14:paraId="67EDA2E5" w14:textId="77777777" w:rsidR="007D7C0F" w:rsidRPr="00142E3C" w:rsidRDefault="007D7C0F" w:rsidP="009E45CD">
      <w:pPr>
        <w:pStyle w:val="Textoindependiente"/>
        <w:ind w:right="708"/>
        <w:rPr>
          <w:rFonts w:asciiTheme="minorHAnsi" w:hAnsiTheme="minorHAnsi" w:cstheme="minorHAnsi"/>
          <w:i/>
          <w:sz w:val="24"/>
          <w:szCs w:val="22"/>
          <w:lang w:val="es-ES"/>
        </w:rPr>
      </w:pPr>
    </w:p>
    <w:p w14:paraId="076B0C5C" w14:textId="534DF150" w:rsidR="00437136" w:rsidRPr="00142E3C" w:rsidRDefault="00437136" w:rsidP="002E634A">
      <w:pPr>
        <w:pStyle w:val="Descripcin"/>
        <w:keepNext/>
        <w:rPr>
          <w:rFonts w:asciiTheme="minorHAnsi" w:hAnsiTheme="minorHAnsi" w:cstheme="minorHAnsi"/>
          <w:szCs w:val="22"/>
        </w:rPr>
      </w:pPr>
      <w:r w:rsidRPr="00142E3C">
        <w:rPr>
          <w:rFonts w:asciiTheme="minorHAnsi" w:hAnsiTheme="minorHAnsi" w:cstheme="minorHAnsi"/>
          <w:szCs w:val="22"/>
        </w:rPr>
        <w:lastRenderedPageBreak/>
        <w:t xml:space="preserve">Tabla </w:t>
      </w:r>
      <w:r w:rsidR="000E6B09" w:rsidRPr="00142E3C">
        <w:rPr>
          <w:rFonts w:asciiTheme="minorHAnsi" w:hAnsiTheme="minorHAnsi" w:cstheme="minorHAnsi"/>
          <w:szCs w:val="22"/>
        </w:rPr>
        <w:fldChar w:fldCharType="begin"/>
      </w:r>
      <w:r w:rsidR="000E6B09" w:rsidRPr="00142E3C">
        <w:rPr>
          <w:rFonts w:asciiTheme="minorHAnsi" w:hAnsiTheme="minorHAnsi" w:cstheme="minorHAnsi"/>
          <w:szCs w:val="22"/>
        </w:rPr>
        <w:instrText xml:space="preserve"> SEQ Tabla \* ARABIC </w:instrText>
      </w:r>
      <w:r w:rsidR="000E6B09" w:rsidRPr="00142E3C">
        <w:rPr>
          <w:rFonts w:asciiTheme="minorHAnsi" w:hAnsiTheme="minorHAnsi" w:cstheme="minorHAnsi"/>
          <w:szCs w:val="22"/>
        </w:rPr>
        <w:fldChar w:fldCharType="separate"/>
      </w:r>
      <w:r w:rsidR="008F6975">
        <w:rPr>
          <w:rFonts w:asciiTheme="minorHAnsi" w:hAnsiTheme="minorHAnsi" w:cstheme="minorHAnsi"/>
          <w:noProof/>
          <w:szCs w:val="22"/>
        </w:rPr>
        <w:t>5</w:t>
      </w:r>
      <w:r w:rsidR="000E6B09" w:rsidRPr="00142E3C">
        <w:rPr>
          <w:rFonts w:asciiTheme="minorHAnsi" w:hAnsiTheme="minorHAnsi" w:cstheme="minorHAnsi"/>
          <w:noProof/>
          <w:szCs w:val="22"/>
        </w:rPr>
        <w:fldChar w:fldCharType="end"/>
      </w:r>
      <w:r w:rsidRPr="00142E3C">
        <w:rPr>
          <w:rFonts w:asciiTheme="minorHAnsi" w:hAnsiTheme="minorHAnsi" w:cstheme="minorHAnsi"/>
          <w:szCs w:val="22"/>
        </w:rPr>
        <w:t xml:space="preserve"> Resumen del presupuesto </w:t>
      </w:r>
      <w:r w:rsidRPr="00142E3C">
        <w:rPr>
          <w:rFonts w:asciiTheme="minorHAnsi" w:hAnsiTheme="minorHAnsi" w:cstheme="minorHAnsi"/>
          <w:b/>
          <w:szCs w:val="22"/>
          <w:u w:val="single"/>
        </w:rPr>
        <w:t>global</w:t>
      </w:r>
      <w:r w:rsidR="004D74E3">
        <w:rPr>
          <w:rStyle w:val="Refdenotaalpie"/>
          <w:rFonts w:asciiTheme="minorHAnsi" w:hAnsiTheme="minorHAnsi" w:cstheme="minorHAnsi"/>
          <w:b/>
          <w:szCs w:val="22"/>
          <w:u w:val="single"/>
        </w:rPr>
        <w:footnoteReference w:id="6"/>
      </w:r>
      <w:r w:rsidRPr="00142E3C">
        <w:rPr>
          <w:rFonts w:asciiTheme="minorHAnsi" w:hAnsiTheme="minorHAnsi" w:cstheme="minorHAnsi"/>
          <w:szCs w:val="22"/>
        </w:rPr>
        <w:t xml:space="preserve"> del proyecto por partidas de gasto</w:t>
      </w:r>
    </w:p>
    <w:tbl>
      <w:tblPr>
        <w:tblW w:w="8476" w:type="dxa"/>
        <w:jc w:val="center"/>
        <w:tblLayout w:type="fixed"/>
        <w:tblLook w:val="0000" w:firstRow="0" w:lastRow="0" w:firstColumn="0" w:lastColumn="0" w:noHBand="0" w:noVBand="0"/>
      </w:tblPr>
      <w:tblGrid>
        <w:gridCol w:w="5276"/>
        <w:gridCol w:w="1014"/>
        <w:gridCol w:w="1014"/>
        <w:gridCol w:w="1172"/>
      </w:tblGrid>
      <w:tr w:rsidR="00F12684" w:rsidRPr="00142E3C" w14:paraId="004582FE" w14:textId="77777777" w:rsidTr="00F12684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4B083" w:themeFill="accent2" w:themeFillTint="99"/>
          </w:tcPr>
          <w:p w14:paraId="71976FBB" w14:textId="77777777" w:rsidR="00F12684" w:rsidRPr="00142E3C" w:rsidRDefault="00F12684" w:rsidP="000A4F8C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Concepto de gasto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58E86714" w14:textId="70DFA3A1" w:rsidR="00F12684" w:rsidRPr="00142E3C" w:rsidRDefault="00F12684" w:rsidP="000A4F8C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202</w:t>
            </w:r>
            <w:r w:rsidR="0049091E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6</w:t>
            </w:r>
          </w:p>
          <w:p w14:paraId="66C7533D" w14:textId="77777777" w:rsidR="00F12684" w:rsidRPr="00142E3C" w:rsidRDefault="00F12684" w:rsidP="000A4F8C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(euros)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2C564DB9" w14:textId="4ED3FB31" w:rsidR="00F12684" w:rsidRPr="00142E3C" w:rsidRDefault="00F12684" w:rsidP="000A4F8C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202</w:t>
            </w:r>
            <w:r w:rsidR="0049091E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7</w:t>
            </w:r>
          </w:p>
          <w:p w14:paraId="4947BBCA" w14:textId="65A7B7D4" w:rsidR="00F12684" w:rsidRPr="00142E3C" w:rsidRDefault="00F12684" w:rsidP="000A4F8C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(euros)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07D1375C" w14:textId="09958CD0" w:rsidR="00F12684" w:rsidRPr="00142E3C" w:rsidRDefault="00F12684" w:rsidP="000A4F8C">
            <w:pPr>
              <w:pStyle w:val="Textoindependiente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TOTAL</w:t>
            </w:r>
          </w:p>
        </w:tc>
      </w:tr>
      <w:tr w:rsidR="00F12684" w:rsidRPr="00142E3C" w14:paraId="014D9441" w14:textId="77777777" w:rsidTr="00F12684">
        <w:trPr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EF117" w14:textId="77777777" w:rsidR="00F12684" w:rsidRPr="00142E3C" w:rsidRDefault="00F12684" w:rsidP="000A4F8C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 w:rsidRPr="00142E3C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Personal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AF7A" w14:textId="77777777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ECA1" w14:textId="77777777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9B46" w14:textId="5FFBFF03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</w:tr>
      <w:tr w:rsidR="00F12684" w:rsidRPr="00142E3C" w14:paraId="27A0A46A" w14:textId="77777777" w:rsidTr="00F12684">
        <w:trPr>
          <w:trHeight w:val="388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2EED5" w14:textId="1470AB1D" w:rsidR="00F12684" w:rsidRPr="00142E3C" w:rsidRDefault="008172AD" w:rsidP="000A4F8C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Otros costes distintos de los costes directos de personal</w:t>
            </w:r>
            <w:r w:rsidRPr="00142E3C" w:rsidDel="006A32B6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 xml:space="preserve"> </w:t>
            </w:r>
            <w:r w:rsidR="006A32B6">
              <w:rPr>
                <w:rFonts w:asciiTheme="minorHAnsi" w:hAnsiTheme="minorHAnsi" w:cstheme="minorHAnsi"/>
                <w:sz w:val="24"/>
                <w:szCs w:val="24"/>
                <w:lang w:val="es-ES"/>
              </w:rPr>
              <w:t>(25%)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B796" w14:textId="77777777" w:rsidR="00F12684" w:rsidRPr="0049091E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23B6" w14:textId="77777777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A897" w14:textId="6C227681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  <w:lang w:val="es-ES"/>
              </w:rPr>
            </w:pPr>
          </w:p>
        </w:tc>
      </w:tr>
      <w:tr w:rsidR="00F12684" w:rsidRPr="00142E3C" w14:paraId="560A740A" w14:textId="77777777" w:rsidTr="00F12684">
        <w:trPr>
          <w:trHeight w:val="679"/>
          <w:jc w:val="center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D03E37" w14:textId="77777777" w:rsidR="00F12684" w:rsidRPr="00142E3C" w:rsidRDefault="00F12684" w:rsidP="000A4F8C">
            <w:pPr>
              <w:pStyle w:val="Textoindependiente"/>
              <w:snapToGrid w:val="0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  <w:p w14:paraId="47EF974D" w14:textId="77777777" w:rsidR="00F12684" w:rsidRPr="00142E3C" w:rsidRDefault="00F12684" w:rsidP="000A4F8C">
            <w:pPr>
              <w:pStyle w:val="Textoindependiente"/>
              <w:rPr>
                <w:rFonts w:asciiTheme="minorHAnsi" w:hAnsiTheme="minorHAnsi" w:cstheme="minorHAnsi"/>
                <w:sz w:val="24"/>
                <w:szCs w:val="24"/>
              </w:rPr>
            </w:pPr>
            <w:r w:rsidRPr="00142E3C"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  <w:t>Total proyecto global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3B8446" w14:textId="77777777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332661" w14:textId="77777777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4E1F10" w14:textId="224B9F83" w:rsidR="00F12684" w:rsidRPr="00142E3C" w:rsidRDefault="00F12684" w:rsidP="000A4F8C">
            <w:pPr>
              <w:pStyle w:val="Textoindependiente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s-ES"/>
              </w:rPr>
            </w:pPr>
          </w:p>
        </w:tc>
      </w:tr>
    </w:tbl>
    <w:p w14:paraId="551C17B3" w14:textId="21B9DE2C" w:rsidR="009E45CD" w:rsidRPr="006D143B" w:rsidRDefault="009E45CD" w:rsidP="009E45CD">
      <w:pPr>
        <w:pStyle w:val="Textoindependiente"/>
        <w:ind w:right="708"/>
        <w:rPr>
          <w:rFonts w:ascii="Calibri" w:hAnsi="Calibri" w:cs="Calibri"/>
          <w:i/>
          <w:sz w:val="22"/>
          <w:szCs w:val="22"/>
          <w:lang w:val="es-ES"/>
        </w:rPr>
      </w:pPr>
    </w:p>
    <w:p w14:paraId="13971C96" w14:textId="0788E193" w:rsidR="00303B59" w:rsidRPr="006D143B" w:rsidRDefault="00303B59" w:rsidP="002E634A">
      <w:pPr>
        <w:rPr>
          <w:sz w:val="22"/>
          <w:szCs w:val="22"/>
        </w:rPr>
      </w:pPr>
    </w:p>
    <w:p w14:paraId="0EAE2463" w14:textId="77777777" w:rsidR="008A45B3" w:rsidRDefault="008A45B3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46BCCE5F" w14:textId="77777777" w:rsidR="00D06BB6" w:rsidRDefault="00D06BB6">
      <w:pPr>
        <w:rPr>
          <w:rFonts w:ascii="Calibri" w:hAnsi="Calibri" w:cs="Calibri"/>
          <w:b/>
          <w:bCs/>
          <w:i/>
          <w:iCs/>
          <w:sz w:val="22"/>
          <w:szCs w:val="22"/>
        </w:rPr>
        <w:sectPr w:rsidR="00D06BB6" w:rsidSect="00BB34BA">
          <w:pgSz w:w="11906" w:h="16838"/>
          <w:pgMar w:top="993" w:right="992" w:bottom="1135" w:left="1701" w:header="709" w:footer="709" w:gutter="0"/>
          <w:cols w:space="720"/>
          <w:docGrid w:linePitch="360"/>
        </w:sectPr>
      </w:pPr>
    </w:p>
    <w:p w14:paraId="7D9A8B88" w14:textId="367D0BE5" w:rsidR="008022E3" w:rsidRPr="00142E3C" w:rsidRDefault="001B6E18" w:rsidP="0049091E">
      <w:pPr>
        <w:pStyle w:val="AVI-Titulo1"/>
        <w:rPr>
          <w:bCs/>
          <w:i/>
          <w:iCs/>
          <w:szCs w:val="22"/>
        </w:rPr>
      </w:pPr>
      <w:bookmarkStart w:id="29" w:name="_Toc165548730"/>
      <w:bookmarkStart w:id="30" w:name="_Toc224218366"/>
      <w:bookmarkStart w:id="31" w:name="_Toc224563074"/>
      <w:bookmarkEnd w:id="29"/>
      <w:r w:rsidRPr="00CF46F9">
        <w:rPr>
          <w:szCs w:val="22"/>
        </w:rPr>
        <w:lastRenderedPageBreak/>
        <w:t>CAPACIDAD TÉCNICA DE LA PROPUESTA</w:t>
      </w:r>
      <w:bookmarkEnd w:id="30"/>
      <w:bookmarkEnd w:id="31"/>
      <w:r w:rsidRPr="00CF46F9">
        <w:rPr>
          <w:szCs w:val="22"/>
        </w:rPr>
        <w:t xml:space="preserve"> </w:t>
      </w:r>
    </w:p>
    <w:p w14:paraId="4B3774C1" w14:textId="7DC251C0" w:rsidR="00CF46F9" w:rsidRPr="006D143B" w:rsidRDefault="00CF46F9" w:rsidP="0049091E">
      <w:pPr>
        <w:pStyle w:val="AVI-Titulo3"/>
        <w:numPr>
          <w:ilvl w:val="0"/>
          <w:numId w:val="0"/>
        </w:numPr>
        <w:ind w:left="1495"/>
        <w:rPr>
          <w:sz w:val="22"/>
          <w:szCs w:val="22"/>
        </w:rPr>
      </w:pPr>
    </w:p>
    <w:p w14:paraId="2986F02C" w14:textId="77777777" w:rsidR="00CF46F9" w:rsidRPr="00142E3C" w:rsidRDefault="00CF46F9" w:rsidP="0049091E">
      <w:pPr>
        <w:pStyle w:val="AVI-Titulo2"/>
        <w:ind w:left="709" w:hanging="425"/>
        <w:rPr>
          <w:rFonts w:asciiTheme="minorHAnsi" w:hAnsiTheme="minorHAnsi" w:cstheme="minorHAnsi"/>
          <w:szCs w:val="22"/>
        </w:rPr>
      </w:pPr>
      <w:bookmarkStart w:id="32" w:name="_Toc224563075"/>
      <w:r w:rsidRPr="00142E3C">
        <w:rPr>
          <w:rFonts w:asciiTheme="minorHAnsi" w:hAnsiTheme="minorHAnsi" w:cstheme="minorHAnsi"/>
          <w:szCs w:val="22"/>
        </w:rPr>
        <w:t>Descripción del consorcio en su conjunto</w:t>
      </w:r>
      <w:bookmarkEnd w:id="32"/>
    </w:p>
    <w:p w14:paraId="4FBFD3BD" w14:textId="22C72CF6" w:rsidR="008172AD" w:rsidRDefault="008172AD" w:rsidP="008172AD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Justificar,</w:t>
      </w:r>
      <w:r w:rsidRPr="004A0AA1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para cada uno de los socios,</w:t>
      </w:r>
      <w:r w:rsidRPr="00F85667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por qué se considera relevante su participación en el proyecto, identificando factores como experiencia, conocimiento tecnológico y sectorial, recursos específicos y valor añadido concreto que cada entidad aporta.</w:t>
      </w:r>
    </w:p>
    <w:p w14:paraId="0D2AC9B0" w14:textId="77777777" w:rsidR="008172AD" w:rsidRDefault="008172AD" w:rsidP="008172AD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C146E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Describir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cómo la colaboración permite aprovechar </w:t>
      </w:r>
      <w:r w:rsidRPr="00C146E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complementariedades y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generar</w:t>
      </w:r>
      <w:r w:rsidRPr="00C146E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sinergias entre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los</w:t>
      </w:r>
      <w:r w:rsidRPr="00C146E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socios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, reforzando la viabilidad técnica y explotación futura</w:t>
      </w:r>
      <w:r w:rsidRPr="00C146E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.</w:t>
      </w:r>
    </w:p>
    <w:p w14:paraId="42AB1E71" w14:textId="77777777" w:rsidR="00096FB0" w:rsidRDefault="00096FB0" w:rsidP="00096FB0">
      <w:p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</w:p>
    <w:p w14:paraId="2FE3015B" w14:textId="77777777" w:rsidR="00096FB0" w:rsidRDefault="00096FB0" w:rsidP="00096FB0">
      <w:pPr>
        <w:pStyle w:val="AVI-Titulo2"/>
        <w:ind w:left="709" w:hanging="425"/>
        <w:rPr>
          <w:szCs w:val="22"/>
        </w:rPr>
      </w:pPr>
      <w:bookmarkStart w:id="33" w:name="_Toc224218368"/>
      <w:bookmarkStart w:id="34" w:name="_Toc224563076"/>
      <w:r>
        <w:rPr>
          <w:szCs w:val="22"/>
        </w:rPr>
        <w:t xml:space="preserve">Gobernanza </w:t>
      </w:r>
      <w:r w:rsidRPr="008D37BF">
        <w:rPr>
          <w:szCs w:val="22"/>
        </w:rPr>
        <w:t>del proyecto</w:t>
      </w:r>
      <w:bookmarkEnd w:id="33"/>
      <w:bookmarkEnd w:id="34"/>
      <w:r w:rsidRPr="007F2A0E">
        <w:rPr>
          <w:szCs w:val="22"/>
        </w:rPr>
        <w:t xml:space="preserve"> </w:t>
      </w:r>
    </w:p>
    <w:p w14:paraId="32B7C96A" w14:textId="77777777" w:rsidR="00096FB0" w:rsidRPr="00D73695" w:rsidRDefault="00096FB0" w:rsidP="00096FB0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Defini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r la estructura de gobernanza del proyecto, identificando la entidad coordinadora y detallando los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roles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, liderazgo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y responsabilidades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de cada 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socio. </w:t>
      </w:r>
    </w:p>
    <w:p w14:paraId="4FB6BAAD" w14:textId="77777777" w:rsidR="00096FB0" w:rsidRPr="00D73695" w:rsidRDefault="00096FB0" w:rsidP="00096FB0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Órgano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de coordinación del proyecto (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c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omposición,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f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recuencia de reuniones,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f</w:t>
      </w:r>
      <w:r w:rsidRPr="00D7369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unciones y toma de decisiones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)</w:t>
      </w:r>
    </w:p>
    <w:p w14:paraId="30247084" w14:textId="77777777" w:rsidR="00096FB0" w:rsidRPr="001C0B25" w:rsidRDefault="00096FB0" w:rsidP="00096FB0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Identificación de riesgos (</w:t>
      </w:r>
      <w:r w:rsidRPr="001C0B2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retrasos, incumplimientos, abandonos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u otros)</w:t>
      </w:r>
      <w:r w:rsidRPr="001C0B2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y medidas </w:t>
      </w:r>
      <w: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previstas para su prevención y</w:t>
      </w:r>
      <w:r w:rsidRPr="001C0B25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 xml:space="preserve"> mitigación.</w:t>
      </w:r>
    </w:p>
    <w:p w14:paraId="520CCA6E" w14:textId="77777777" w:rsidR="00096FB0" w:rsidRDefault="00096FB0" w:rsidP="00096FB0">
      <w:p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</w:p>
    <w:p w14:paraId="5B45FDEA" w14:textId="77777777" w:rsidR="00096FB0" w:rsidRDefault="00096FB0" w:rsidP="00096FB0">
      <w:pPr>
        <w:pStyle w:val="AVI-Titulo2"/>
        <w:ind w:left="709" w:hanging="425"/>
        <w:rPr>
          <w:szCs w:val="22"/>
        </w:rPr>
      </w:pPr>
      <w:bookmarkStart w:id="35" w:name="_Toc224218369"/>
      <w:bookmarkStart w:id="36" w:name="_Toc224563077"/>
      <w:r>
        <w:rPr>
          <w:szCs w:val="22"/>
        </w:rPr>
        <w:t xml:space="preserve">Información específica de la </w:t>
      </w:r>
      <w:r w:rsidRPr="003706F0">
        <w:rPr>
          <w:b/>
          <w:bCs/>
          <w:szCs w:val="22"/>
        </w:rPr>
        <w:t>entidad solicitante</w:t>
      </w:r>
      <w:bookmarkEnd w:id="35"/>
      <w:bookmarkEnd w:id="36"/>
      <w:r>
        <w:rPr>
          <w:szCs w:val="22"/>
        </w:rPr>
        <w:t xml:space="preserve"> </w:t>
      </w:r>
    </w:p>
    <w:p w14:paraId="4D1E922B" w14:textId="78E28168" w:rsidR="00096FB0" w:rsidRPr="0049091E" w:rsidRDefault="00096FB0" w:rsidP="0049091E">
      <w:pPr>
        <w:pStyle w:val="AVI-Titulo3"/>
        <w:numPr>
          <w:ilvl w:val="0"/>
          <w:numId w:val="0"/>
        </w:numPr>
        <w:ind w:left="1495"/>
      </w:pPr>
    </w:p>
    <w:p w14:paraId="190F11C9" w14:textId="40B6849C" w:rsidR="00096FB0" w:rsidRPr="0049091E" w:rsidRDefault="00096FB0" w:rsidP="00096FB0">
      <w:pPr>
        <w:pStyle w:val="AVI-Titulo3"/>
      </w:pPr>
      <w:bookmarkStart w:id="37" w:name="_Toc224563078"/>
      <w:r>
        <w:t>Personal participante</w:t>
      </w:r>
      <w:bookmarkEnd w:id="37"/>
    </w:p>
    <w:p w14:paraId="719536A7" w14:textId="77777777" w:rsidR="00F2334A" w:rsidRDefault="00F2334A" w:rsidP="00F2334A">
      <w:pPr>
        <w:pStyle w:val="Textoindependiente"/>
        <w:widowControl w:val="0"/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</w:pPr>
    </w:p>
    <w:p w14:paraId="6BA6C747" w14:textId="77777777" w:rsidR="00F2334A" w:rsidRPr="00B609D0" w:rsidRDefault="00F2334A" w:rsidP="00F2334A">
      <w:pPr>
        <w:pStyle w:val="Textoindependiente"/>
        <w:widowControl w:val="0"/>
        <w:numPr>
          <w:ilvl w:val="0"/>
          <w:numId w:val="5"/>
        </w:numPr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</w:pPr>
      <w:r w:rsidRPr="00B609D0"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 xml:space="preserve">Identificar los perfiles del personal </w:t>
      </w:r>
      <w:r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 xml:space="preserve">técnico </w:t>
      </w:r>
      <w:r w:rsidRPr="00B609D0"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>participante en el proyecto, indicando capacidades (titulación/formación, experiencia) y posición en la entidad solicitante.</w:t>
      </w:r>
    </w:p>
    <w:p w14:paraId="7837CFAC" w14:textId="77777777" w:rsidR="00F2334A" w:rsidRDefault="00F2334A" w:rsidP="00F2334A">
      <w:pPr>
        <w:pStyle w:val="Textoindependiente"/>
        <w:widowControl w:val="0"/>
        <w:numPr>
          <w:ilvl w:val="1"/>
          <w:numId w:val="5"/>
        </w:numPr>
        <w:tabs>
          <w:tab w:val="clear" w:pos="1080"/>
        </w:tabs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</w:pPr>
      <w:r w:rsidRPr="00B609D0"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>Detallar para cada persona participante la actividad concreta a desarrollar en el proyecto.</w:t>
      </w:r>
      <w:r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 xml:space="preserve"> </w:t>
      </w:r>
      <w:r w:rsidRPr="00B609D0"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>En el caso de nuevas personas a contratar, identificar el perfil requerido, así como las tareas a realizar.</w:t>
      </w:r>
    </w:p>
    <w:p w14:paraId="1026F472" w14:textId="77777777" w:rsidR="00F2334A" w:rsidRPr="00B609D0" w:rsidRDefault="00F2334A" w:rsidP="00F2334A">
      <w:pPr>
        <w:pStyle w:val="Textoindependiente"/>
        <w:widowControl w:val="0"/>
        <w:numPr>
          <w:ilvl w:val="1"/>
          <w:numId w:val="5"/>
        </w:numPr>
        <w:tabs>
          <w:tab w:val="clear" w:pos="1080"/>
        </w:tabs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</w:pPr>
      <w:r>
        <w:rPr>
          <w:rFonts w:ascii="Calibri" w:hAnsi="Calibri" w:cs="Calibri"/>
          <w:i/>
          <w:iCs/>
          <w:color w:val="808080" w:themeColor="background1" w:themeShade="80"/>
          <w:sz w:val="24"/>
          <w:szCs w:val="24"/>
        </w:rPr>
        <w:t>Identificar, en su caso, el rol a desempeñar en el proyecto (coordinador, responsable técnico, etc).</w:t>
      </w:r>
    </w:p>
    <w:p w14:paraId="5DD77396" w14:textId="77777777" w:rsidR="00F2334A" w:rsidRDefault="00F2334A" w:rsidP="00F2334A">
      <w:pPr>
        <w:pStyle w:val="Textoindependiente"/>
        <w:widowControl w:val="0"/>
        <w:rPr>
          <w:rFonts w:ascii="Calibri" w:hAnsi="Calibri" w:cs="Calibri"/>
          <w:i/>
          <w:iCs/>
          <w:color w:val="808080" w:themeColor="background1" w:themeShade="80"/>
          <w:sz w:val="20"/>
        </w:rPr>
      </w:pPr>
    </w:p>
    <w:p w14:paraId="2D7A17BC" w14:textId="77777777" w:rsidR="00F2334A" w:rsidRPr="00C146EE" w:rsidRDefault="00F2334A" w:rsidP="00F2334A">
      <w:pPr>
        <w:pStyle w:val="Textoindependiente"/>
        <w:widowControl w:val="0"/>
        <w:ind w:left="720"/>
        <w:rPr>
          <w:i/>
          <w:iCs/>
          <w:color w:val="808080" w:themeColor="background1" w:themeShade="80"/>
          <w:sz w:val="20"/>
        </w:rPr>
      </w:pPr>
      <w:r w:rsidRPr="00141E77">
        <w:rPr>
          <w:b/>
          <w:bCs/>
          <w:i/>
          <w:iCs/>
          <w:color w:val="808080" w:themeColor="background1" w:themeShade="80"/>
          <w:sz w:val="20"/>
          <w:lang w:val="es-ES"/>
        </w:rPr>
        <w:t>Todo el personal que se impute en la hoja de</w:t>
      </w:r>
      <w:r>
        <w:rPr>
          <w:b/>
          <w:bCs/>
          <w:i/>
          <w:iCs/>
          <w:color w:val="808080" w:themeColor="background1" w:themeShade="80"/>
          <w:sz w:val="20"/>
          <w:lang w:val="es-ES"/>
        </w:rPr>
        <w:t>l</w:t>
      </w:r>
      <w:r w:rsidRPr="00141E77">
        <w:rPr>
          <w:b/>
          <w:bCs/>
          <w:i/>
          <w:iCs/>
          <w:color w:val="808080" w:themeColor="background1" w:themeShade="80"/>
          <w:sz w:val="20"/>
          <w:lang w:val="es-ES"/>
        </w:rPr>
        <w:t xml:space="preserve"> presupuesto</w:t>
      </w:r>
      <w:r>
        <w:rPr>
          <w:b/>
          <w:bCs/>
          <w:i/>
          <w:iCs/>
          <w:color w:val="808080" w:themeColor="background1" w:themeShade="80"/>
          <w:sz w:val="20"/>
          <w:lang w:val="es-ES"/>
        </w:rPr>
        <w:t xml:space="preserve"> (apartado B.3.iV)</w:t>
      </w:r>
      <w:r w:rsidRPr="00141E77">
        <w:rPr>
          <w:b/>
          <w:bCs/>
          <w:i/>
          <w:iCs/>
          <w:color w:val="808080" w:themeColor="background1" w:themeShade="80"/>
          <w:sz w:val="20"/>
          <w:lang w:val="es-ES"/>
        </w:rPr>
        <w:t xml:space="preserve"> deberá estar incluido en esta sección</w:t>
      </w:r>
    </w:p>
    <w:p w14:paraId="3FED63C2" w14:textId="77777777" w:rsidR="00F2334A" w:rsidRDefault="00F2334A" w:rsidP="00F2334A">
      <w:pPr>
        <w:pStyle w:val="Textoindependiente"/>
        <w:widowControl w:val="0"/>
        <w:rPr>
          <w:rFonts w:ascii="Calibri" w:hAnsi="Calibri" w:cs="Calibri"/>
          <w:sz w:val="24"/>
          <w:szCs w:val="24"/>
        </w:rPr>
      </w:pPr>
    </w:p>
    <w:tbl>
      <w:tblPr>
        <w:tblW w:w="9495" w:type="dxa"/>
        <w:jc w:val="center"/>
        <w:shd w:val="clear" w:color="auto" w:fill="F4B083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5381"/>
        <w:gridCol w:w="1850"/>
      </w:tblGrid>
      <w:tr w:rsidR="00F2334A" w:rsidRPr="00165332" w14:paraId="30FB7062" w14:textId="77777777" w:rsidTr="001479C2">
        <w:trPr>
          <w:jc w:val="center"/>
        </w:trPr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E8DD" w14:textId="77777777" w:rsidR="00F2334A" w:rsidRPr="004B59A5" w:rsidRDefault="00F2334A" w:rsidP="001479C2">
            <w:pPr>
              <w:pStyle w:val="Textoindependient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Apellidos y nombre</w:t>
            </w:r>
          </w:p>
        </w:tc>
        <w:tc>
          <w:tcPr>
            <w:tcW w:w="723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2288" w14:textId="77777777" w:rsidR="00F2334A" w:rsidRPr="004B59A5" w:rsidRDefault="00F2334A" w:rsidP="001479C2">
            <w:pPr>
              <w:pStyle w:val="Textoindependient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334A" w:rsidRPr="00165332" w14:paraId="77F33A11" w14:textId="77777777" w:rsidTr="001479C2">
        <w:trPr>
          <w:jc w:val="center"/>
        </w:trPr>
        <w:tc>
          <w:tcPr>
            <w:tcW w:w="76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2330" w14:textId="77777777" w:rsidR="00F2334A" w:rsidRPr="004B59A5" w:rsidRDefault="00F2334A" w:rsidP="001479C2">
            <w:pPr>
              <w:pStyle w:val="Textoindependiente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Horas estimadas de dedicación total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BC22" w14:textId="77777777" w:rsidR="00F2334A" w:rsidRPr="004B59A5" w:rsidRDefault="00F2334A" w:rsidP="001479C2">
            <w:pPr>
              <w:pStyle w:val="Textoindependiente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334A" w:rsidRPr="00165332" w14:paraId="5A9D828F" w14:textId="77777777" w:rsidTr="001479C2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A74B8" w14:textId="77777777" w:rsidR="00F2334A" w:rsidRPr="004B59A5" w:rsidRDefault="00F2334A" w:rsidP="001479C2">
            <w:pPr>
              <w:pStyle w:val="Textoindependiente"/>
              <w:rPr>
                <w:rFonts w:asciiTheme="minorHAnsi" w:hAnsiTheme="minorHAnsi" w:cstheme="minorHAnsi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Titulación /Formación</w:t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79E7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F2334A" w:rsidRPr="00165332" w14:paraId="7069EA2C" w14:textId="77777777" w:rsidTr="001479C2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9AAA" w14:textId="466C3868" w:rsidR="00F2334A" w:rsidRPr="004B59A5" w:rsidRDefault="00F2334A" w:rsidP="001479C2">
            <w:pPr>
              <w:pStyle w:val="Textoindependiente"/>
              <w:rPr>
                <w:rFonts w:asciiTheme="minorHAnsi" w:hAnsiTheme="minorHAnsi" w:cstheme="minorHAnsi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 w:rsidR="0010579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osición</w:t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491D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F2334A" w:rsidRPr="00165332" w14:paraId="5DE79317" w14:textId="77777777" w:rsidTr="001479C2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997F1" w14:textId="77777777" w:rsidR="00F2334A" w:rsidRPr="004B59A5" w:rsidRDefault="00F2334A" w:rsidP="001479C2">
            <w:pPr>
              <w:pStyle w:val="Textoindependiente"/>
              <w:rPr>
                <w:rFonts w:asciiTheme="minorHAnsi" w:hAnsiTheme="minorHAnsi" w:cstheme="minorHAnsi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Experiencia</w:t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B910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0683B6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F7C259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334A" w:rsidRPr="00165332" w14:paraId="03197003" w14:textId="77777777" w:rsidTr="001479C2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D37E" w14:textId="77777777" w:rsidR="00F2334A" w:rsidRPr="004B59A5" w:rsidRDefault="00F2334A" w:rsidP="001479C2">
            <w:pPr>
              <w:pStyle w:val="Textoindependient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Rol en el proyecto</w:t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83F19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22"/>
                <w:szCs w:val="22"/>
              </w:rPr>
              <w:t>(coordinador, responsable técnico, etc.)</w:t>
            </w:r>
          </w:p>
        </w:tc>
      </w:tr>
      <w:tr w:rsidR="00F2334A" w:rsidRPr="00165332" w14:paraId="620AF4FD" w14:textId="77777777" w:rsidTr="001479C2">
        <w:trPr>
          <w:jc w:val="center"/>
        </w:trPr>
        <w:tc>
          <w:tcPr>
            <w:tcW w:w="2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08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AD2F9" w14:textId="77777777" w:rsidR="00F2334A" w:rsidRPr="004B59A5" w:rsidRDefault="00F2334A" w:rsidP="001479C2">
            <w:pPr>
              <w:pStyle w:val="Textoindependiente"/>
              <w:rPr>
                <w:rFonts w:asciiTheme="minorHAnsi" w:hAnsiTheme="minorHAnsi" w:cstheme="minorHAnsi"/>
                <w:sz w:val="22"/>
                <w:szCs w:val="22"/>
              </w:rPr>
            </w:pPr>
            <w:r w:rsidRPr="004B59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Actividad / Tareas</w:t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508F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  <w:p w14:paraId="759B4DF7" w14:textId="77777777" w:rsidR="00F2334A" w:rsidRPr="004B59A5" w:rsidRDefault="00F2334A" w:rsidP="001479C2">
            <w:pPr>
              <w:pStyle w:val="Textoindependiente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657C47" w14:textId="77777777" w:rsidR="00F2334A" w:rsidRDefault="00F2334A" w:rsidP="00F2334A">
      <w:pPr>
        <w:pStyle w:val="Textoindependiente"/>
        <w:widowControl w:val="0"/>
        <w:rPr>
          <w:rFonts w:ascii="Calibri" w:hAnsi="Calibri" w:cs="Calibri"/>
          <w:sz w:val="24"/>
          <w:szCs w:val="24"/>
        </w:rPr>
      </w:pPr>
    </w:p>
    <w:p w14:paraId="334C0EF8" w14:textId="77777777" w:rsidR="00D46EBB" w:rsidRPr="00142E3C" w:rsidRDefault="00D46EBB" w:rsidP="00142E3C">
      <w:pPr>
        <w:pStyle w:val="Textoindependiente"/>
        <w:widowControl w:val="0"/>
        <w:ind w:left="360" w:right="708"/>
        <w:rPr>
          <w:rFonts w:ascii="Calibri" w:hAnsi="Calibri" w:cs="Calibri"/>
          <w:i/>
          <w:sz w:val="24"/>
          <w:szCs w:val="22"/>
          <w:lang w:val="es-ES"/>
        </w:rPr>
      </w:pPr>
    </w:p>
    <w:p w14:paraId="0D88673E" w14:textId="215987A7" w:rsidR="00414A3E" w:rsidRPr="0049091E" w:rsidRDefault="00F2334A" w:rsidP="002A36E7">
      <w:pPr>
        <w:pStyle w:val="AVI-Titulo3"/>
      </w:pPr>
      <w:bookmarkStart w:id="38" w:name="_Toc224563079"/>
      <w:r w:rsidRPr="0049091E">
        <w:t>Experiencia de la entidad solicitante</w:t>
      </w:r>
      <w:bookmarkEnd w:id="38"/>
    </w:p>
    <w:p w14:paraId="3BB7A566" w14:textId="77777777" w:rsidR="00FF328F" w:rsidRDefault="00FF328F" w:rsidP="001F0D66">
      <w:pPr>
        <w:pStyle w:val="Textoindependiente"/>
        <w:widowControl w:val="0"/>
        <w:ind w:left="360" w:right="708"/>
        <w:rPr>
          <w:rFonts w:asciiTheme="minorHAnsi" w:hAnsiTheme="minorHAnsi" w:cstheme="minorHAnsi"/>
          <w:i/>
          <w:color w:val="808080" w:themeColor="background1" w:themeShade="80"/>
          <w:sz w:val="24"/>
        </w:rPr>
      </w:pPr>
      <w:bookmarkStart w:id="39" w:name="_Toc58932752"/>
      <w:bookmarkStart w:id="40" w:name="_Toc58932911"/>
      <w:bookmarkStart w:id="41" w:name="_Toc58933069"/>
      <w:bookmarkStart w:id="42" w:name="_Toc58933228"/>
      <w:bookmarkStart w:id="43" w:name="_Toc58933386"/>
      <w:bookmarkStart w:id="44" w:name="_Toc58933543"/>
      <w:bookmarkStart w:id="45" w:name="_Toc58933701"/>
      <w:bookmarkStart w:id="46" w:name="_Toc58933860"/>
      <w:bookmarkStart w:id="47" w:name="_Toc58934017"/>
      <w:bookmarkStart w:id="48" w:name="_Toc58934174"/>
      <w:bookmarkStart w:id="49" w:name="_Toc58934331"/>
      <w:bookmarkStart w:id="50" w:name="_Toc58934489"/>
      <w:bookmarkStart w:id="51" w:name="_Toc58936917"/>
      <w:bookmarkStart w:id="52" w:name="_Toc59008569"/>
      <w:bookmarkStart w:id="53" w:name="_Toc59008736"/>
      <w:bookmarkStart w:id="54" w:name="_Toc59008898"/>
      <w:bookmarkStart w:id="55" w:name="_Toc59009017"/>
      <w:bookmarkStart w:id="56" w:name="_Toc59009179"/>
      <w:bookmarkStart w:id="57" w:name="_Toc59009299"/>
      <w:bookmarkStart w:id="58" w:name="_Toc59009462"/>
      <w:bookmarkStart w:id="59" w:name="_Toc59009625"/>
      <w:bookmarkStart w:id="60" w:name="_Toc59009787"/>
      <w:bookmarkStart w:id="61" w:name="_Toc59009948"/>
      <w:bookmarkStart w:id="62" w:name="_Toc59010066"/>
      <w:bookmarkStart w:id="63" w:name="_Toc59010227"/>
      <w:bookmarkStart w:id="64" w:name="_Toc59010347"/>
      <w:bookmarkStart w:id="65" w:name="_Toc59010466"/>
      <w:bookmarkStart w:id="66" w:name="_Toc59010585"/>
      <w:bookmarkStart w:id="67" w:name="_Toc59010703"/>
      <w:bookmarkStart w:id="68" w:name="_Toc59010822"/>
      <w:bookmarkStart w:id="69" w:name="_Toc59010942"/>
      <w:bookmarkStart w:id="70" w:name="_Toc59011062"/>
      <w:bookmarkStart w:id="71" w:name="_Toc59011181"/>
      <w:bookmarkStart w:id="72" w:name="_Toc59011301"/>
      <w:bookmarkStart w:id="73" w:name="_Toc59011421"/>
      <w:bookmarkStart w:id="74" w:name="_Toc59011541"/>
      <w:bookmarkStart w:id="75" w:name="_Toc59011661"/>
      <w:bookmarkStart w:id="76" w:name="_Toc59011780"/>
      <w:bookmarkStart w:id="77" w:name="_Toc59017658"/>
      <w:bookmarkStart w:id="78" w:name="_Toc59107521"/>
      <w:bookmarkStart w:id="79" w:name="_Toc59170375"/>
      <w:bookmarkStart w:id="80" w:name="_Toc58932753"/>
      <w:bookmarkStart w:id="81" w:name="_Toc58932912"/>
      <w:bookmarkStart w:id="82" w:name="_Toc58933070"/>
      <w:bookmarkStart w:id="83" w:name="_Toc58933229"/>
      <w:bookmarkStart w:id="84" w:name="_Toc58933387"/>
      <w:bookmarkStart w:id="85" w:name="_Toc58933544"/>
      <w:bookmarkStart w:id="86" w:name="_Toc58933702"/>
      <w:bookmarkStart w:id="87" w:name="_Toc58933861"/>
      <w:bookmarkStart w:id="88" w:name="_Toc58934018"/>
      <w:bookmarkStart w:id="89" w:name="_Toc58934175"/>
      <w:bookmarkStart w:id="90" w:name="_Toc58934332"/>
      <w:bookmarkStart w:id="91" w:name="_Toc58934490"/>
      <w:bookmarkStart w:id="92" w:name="_Toc58936918"/>
      <w:bookmarkStart w:id="93" w:name="_Toc59008570"/>
      <w:bookmarkStart w:id="94" w:name="_Toc59008737"/>
      <w:bookmarkStart w:id="95" w:name="_Toc59008899"/>
      <w:bookmarkStart w:id="96" w:name="_Toc59009018"/>
      <w:bookmarkStart w:id="97" w:name="_Toc59009180"/>
      <w:bookmarkStart w:id="98" w:name="_Toc59009300"/>
      <w:bookmarkStart w:id="99" w:name="_Toc59009463"/>
      <w:bookmarkStart w:id="100" w:name="_Toc59009626"/>
      <w:bookmarkStart w:id="101" w:name="_Toc59009788"/>
      <w:bookmarkStart w:id="102" w:name="_Toc59009949"/>
      <w:bookmarkStart w:id="103" w:name="_Toc59010067"/>
      <w:bookmarkStart w:id="104" w:name="_Toc59010228"/>
      <w:bookmarkStart w:id="105" w:name="_Toc59010348"/>
      <w:bookmarkStart w:id="106" w:name="_Toc59010467"/>
      <w:bookmarkStart w:id="107" w:name="_Toc59010586"/>
      <w:bookmarkStart w:id="108" w:name="_Toc59010704"/>
      <w:bookmarkStart w:id="109" w:name="_Toc59010823"/>
      <w:bookmarkStart w:id="110" w:name="_Toc59010943"/>
      <w:bookmarkStart w:id="111" w:name="_Toc59011063"/>
      <w:bookmarkStart w:id="112" w:name="_Toc59011182"/>
      <w:bookmarkStart w:id="113" w:name="_Toc59011302"/>
      <w:bookmarkStart w:id="114" w:name="_Toc59011422"/>
      <w:bookmarkStart w:id="115" w:name="_Toc59011542"/>
      <w:bookmarkStart w:id="116" w:name="_Toc59011662"/>
      <w:bookmarkStart w:id="117" w:name="_Toc59011781"/>
      <w:bookmarkStart w:id="118" w:name="_Toc59017659"/>
      <w:bookmarkStart w:id="119" w:name="_Toc59107522"/>
      <w:bookmarkStart w:id="120" w:name="_Toc59170376"/>
      <w:bookmarkStart w:id="121" w:name="_Toc58932754"/>
      <w:bookmarkStart w:id="122" w:name="_Toc58932913"/>
      <w:bookmarkStart w:id="123" w:name="_Toc58933071"/>
      <w:bookmarkStart w:id="124" w:name="_Toc58933230"/>
      <w:bookmarkStart w:id="125" w:name="_Toc58933388"/>
      <w:bookmarkStart w:id="126" w:name="_Toc58933545"/>
      <w:bookmarkStart w:id="127" w:name="_Toc58933703"/>
      <w:bookmarkStart w:id="128" w:name="_Toc58933862"/>
      <w:bookmarkStart w:id="129" w:name="_Toc58934019"/>
      <w:bookmarkStart w:id="130" w:name="_Toc58934176"/>
      <w:bookmarkStart w:id="131" w:name="_Toc58934333"/>
      <w:bookmarkStart w:id="132" w:name="_Toc58934491"/>
      <w:bookmarkStart w:id="133" w:name="_Toc58936919"/>
      <w:bookmarkStart w:id="134" w:name="_Toc59008571"/>
      <w:bookmarkStart w:id="135" w:name="_Toc59008738"/>
      <w:bookmarkStart w:id="136" w:name="_Toc59008900"/>
      <w:bookmarkStart w:id="137" w:name="_Toc59009019"/>
      <w:bookmarkStart w:id="138" w:name="_Toc59009181"/>
      <w:bookmarkStart w:id="139" w:name="_Toc59009301"/>
      <w:bookmarkStart w:id="140" w:name="_Toc59009464"/>
      <w:bookmarkStart w:id="141" w:name="_Toc59009627"/>
      <w:bookmarkStart w:id="142" w:name="_Toc59009789"/>
      <w:bookmarkStart w:id="143" w:name="_Toc59009950"/>
      <w:bookmarkStart w:id="144" w:name="_Toc59010068"/>
      <w:bookmarkStart w:id="145" w:name="_Toc59010229"/>
      <w:bookmarkStart w:id="146" w:name="_Toc59010349"/>
      <w:bookmarkStart w:id="147" w:name="_Toc59010468"/>
      <w:bookmarkStart w:id="148" w:name="_Toc59010587"/>
      <w:bookmarkStart w:id="149" w:name="_Toc59010705"/>
      <w:bookmarkStart w:id="150" w:name="_Toc59010824"/>
      <w:bookmarkStart w:id="151" w:name="_Toc59010944"/>
      <w:bookmarkStart w:id="152" w:name="_Toc59011064"/>
      <w:bookmarkStart w:id="153" w:name="_Toc59011183"/>
      <w:bookmarkStart w:id="154" w:name="_Toc59011303"/>
      <w:bookmarkStart w:id="155" w:name="_Toc59011423"/>
      <w:bookmarkStart w:id="156" w:name="_Toc59011543"/>
      <w:bookmarkStart w:id="157" w:name="_Toc59011663"/>
      <w:bookmarkStart w:id="158" w:name="_Toc59011782"/>
      <w:bookmarkStart w:id="159" w:name="_Toc59017660"/>
      <w:bookmarkStart w:id="160" w:name="_Toc59107523"/>
      <w:bookmarkStart w:id="161" w:name="_Toc59170377"/>
      <w:bookmarkStart w:id="162" w:name="_Hlk199956204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16792CA3" w14:textId="77777777" w:rsidR="00103F4C" w:rsidRDefault="00103F4C" w:rsidP="00103F4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Enumere los proyectos de I+D+i más relevantes con </w:t>
      </w:r>
      <w:r w:rsidRPr="00896C04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ayudas recibidas de la Administración del Estado o de la Comisión Europea en los últimos 5 años, </w:t>
      </w:r>
      <w:r w:rsidRPr="00896C04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lastRenderedPageBreak/>
        <w:t>indicando año de concesión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,</w:t>
      </w:r>
      <w:r w:rsidRPr="00896C04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entidad que otorga la subvención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y título del proyecto</w:t>
      </w:r>
      <w:r w:rsidRPr="00896C04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(deberá acreditarse aportando 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copia del documento de concesión de la ayuda o bien enlace a la web oficial donde se pueda verificar la ayuda concedida).</w:t>
      </w:r>
    </w:p>
    <w:p w14:paraId="41B214D3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20"/>
        <w:gridCol w:w="2344"/>
        <w:gridCol w:w="3032"/>
        <w:gridCol w:w="2007"/>
      </w:tblGrid>
      <w:tr w:rsidR="00103F4C" w14:paraId="3BAF0FB1" w14:textId="77777777" w:rsidTr="001479C2">
        <w:tc>
          <w:tcPr>
            <w:tcW w:w="1721" w:type="dxa"/>
            <w:shd w:val="clear" w:color="auto" w:fill="F0975A"/>
          </w:tcPr>
          <w:p w14:paraId="67D5B18D" w14:textId="77777777" w:rsidR="00103F4C" w:rsidRPr="004B59A5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Año concesión</w:t>
            </w:r>
          </w:p>
        </w:tc>
        <w:tc>
          <w:tcPr>
            <w:tcW w:w="2374" w:type="dxa"/>
            <w:shd w:val="clear" w:color="auto" w:fill="F0975A"/>
          </w:tcPr>
          <w:p w14:paraId="0C095255" w14:textId="77777777" w:rsidR="00103F4C" w:rsidRPr="004B59A5" w:rsidRDefault="00103F4C" w:rsidP="001479C2">
            <w:pPr>
              <w:pStyle w:val="Textoindependiente"/>
              <w:widowControl w:val="0"/>
              <w:ind w:right="708"/>
              <w:jc w:val="left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Entidad que otorga la subvención</w:t>
            </w:r>
          </w:p>
        </w:tc>
        <w:tc>
          <w:tcPr>
            <w:tcW w:w="3130" w:type="dxa"/>
            <w:shd w:val="clear" w:color="auto" w:fill="F0975A"/>
          </w:tcPr>
          <w:p w14:paraId="5CA82DC4" w14:textId="77777777" w:rsidR="00103F4C" w:rsidRPr="004B59A5" w:rsidRDefault="00103F4C" w:rsidP="001479C2">
            <w:pPr>
              <w:pStyle w:val="Textoindependiente"/>
              <w:widowControl w:val="0"/>
              <w:ind w:right="708"/>
              <w:jc w:val="left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Título proyecto</w:t>
            </w:r>
          </w:p>
        </w:tc>
        <w:tc>
          <w:tcPr>
            <w:tcW w:w="1978" w:type="dxa"/>
            <w:shd w:val="clear" w:color="auto" w:fill="F0975A"/>
          </w:tcPr>
          <w:p w14:paraId="3AF09C75" w14:textId="77777777" w:rsidR="00103F4C" w:rsidRPr="004B59A5" w:rsidRDefault="00103F4C" w:rsidP="001479C2">
            <w:pPr>
              <w:pStyle w:val="Textoindependiente"/>
              <w:widowControl w:val="0"/>
              <w:ind w:right="708"/>
              <w:jc w:val="left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 xml:space="preserve">Enlace que permita verificar la información </w:t>
            </w:r>
          </w:p>
        </w:tc>
      </w:tr>
      <w:tr w:rsidR="00103F4C" w14:paraId="5BF590DD" w14:textId="77777777" w:rsidTr="001479C2">
        <w:tc>
          <w:tcPr>
            <w:tcW w:w="1721" w:type="dxa"/>
          </w:tcPr>
          <w:p w14:paraId="45F9D550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374" w:type="dxa"/>
          </w:tcPr>
          <w:p w14:paraId="1C793A01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130" w:type="dxa"/>
          </w:tcPr>
          <w:p w14:paraId="71B2E6F7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78" w:type="dxa"/>
          </w:tcPr>
          <w:p w14:paraId="7753912E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7EF11176" w14:textId="77777777" w:rsidTr="001479C2">
        <w:tc>
          <w:tcPr>
            <w:tcW w:w="1721" w:type="dxa"/>
          </w:tcPr>
          <w:p w14:paraId="76C35190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374" w:type="dxa"/>
          </w:tcPr>
          <w:p w14:paraId="3E1CF501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130" w:type="dxa"/>
          </w:tcPr>
          <w:p w14:paraId="77EFEC38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78" w:type="dxa"/>
          </w:tcPr>
          <w:p w14:paraId="4A461DC6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2EF722A3" w14:textId="77777777" w:rsidTr="001479C2">
        <w:tc>
          <w:tcPr>
            <w:tcW w:w="1721" w:type="dxa"/>
          </w:tcPr>
          <w:p w14:paraId="0137E896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374" w:type="dxa"/>
          </w:tcPr>
          <w:p w14:paraId="58E27AC3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130" w:type="dxa"/>
          </w:tcPr>
          <w:p w14:paraId="038C747E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78" w:type="dxa"/>
          </w:tcPr>
          <w:p w14:paraId="3E5DC90F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19D8802A" w14:textId="77777777" w:rsidTr="001479C2">
        <w:tc>
          <w:tcPr>
            <w:tcW w:w="1721" w:type="dxa"/>
          </w:tcPr>
          <w:p w14:paraId="59F8870D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374" w:type="dxa"/>
          </w:tcPr>
          <w:p w14:paraId="2E61F4A3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130" w:type="dxa"/>
          </w:tcPr>
          <w:p w14:paraId="7EF2CECD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78" w:type="dxa"/>
          </w:tcPr>
          <w:p w14:paraId="43F49A84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3DB76287" w14:textId="77777777" w:rsidTr="001479C2">
        <w:tc>
          <w:tcPr>
            <w:tcW w:w="1721" w:type="dxa"/>
          </w:tcPr>
          <w:p w14:paraId="21B9864E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374" w:type="dxa"/>
          </w:tcPr>
          <w:p w14:paraId="656216E8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130" w:type="dxa"/>
          </w:tcPr>
          <w:p w14:paraId="7F15A170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78" w:type="dxa"/>
          </w:tcPr>
          <w:p w14:paraId="7BDF39C0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</w:tbl>
    <w:p w14:paraId="3F4B9E8C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530E41F7" w14:textId="77777777" w:rsidR="00103F4C" w:rsidRDefault="00103F4C" w:rsidP="00103F4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Enumere los informes motivados para deducción fiscal recibidos </w:t>
      </w:r>
      <w:r w:rsidRPr="00896C04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(deberá acreditarse aportando 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copia del informe motivado).</w:t>
      </w:r>
    </w:p>
    <w:p w14:paraId="65058A27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721"/>
        <w:gridCol w:w="1960"/>
        <w:gridCol w:w="5528"/>
      </w:tblGrid>
      <w:tr w:rsidR="00103F4C" w:rsidRPr="004B59A5" w14:paraId="7C0D1AA4" w14:textId="77777777" w:rsidTr="001479C2">
        <w:tc>
          <w:tcPr>
            <w:tcW w:w="1721" w:type="dxa"/>
            <w:shd w:val="clear" w:color="auto" w:fill="F0975A"/>
          </w:tcPr>
          <w:p w14:paraId="2091E9D0" w14:textId="77777777" w:rsidR="00103F4C" w:rsidRPr="004B59A5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Año emisión</w:t>
            </w:r>
          </w:p>
        </w:tc>
        <w:tc>
          <w:tcPr>
            <w:tcW w:w="1960" w:type="dxa"/>
            <w:shd w:val="clear" w:color="auto" w:fill="F0975A"/>
          </w:tcPr>
          <w:p w14:paraId="18C39CC4" w14:textId="77777777" w:rsidR="00103F4C" w:rsidRPr="004B59A5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Tipo de informe motivado</w:t>
            </w:r>
          </w:p>
        </w:tc>
        <w:tc>
          <w:tcPr>
            <w:tcW w:w="5528" w:type="dxa"/>
            <w:shd w:val="clear" w:color="auto" w:fill="F0975A"/>
          </w:tcPr>
          <w:p w14:paraId="2361DAA1" w14:textId="77777777" w:rsidR="00103F4C" w:rsidRPr="004B59A5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4B59A5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 xml:space="preserve">Título de proyecto </w:t>
            </w:r>
          </w:p>
        </w:tc>
      </w:tr>
      <w:tr w:rsidR="00103F4C" w14:paraId="08B193FA" w14:textId="77777777" w:rsidTr="001479C2">
        <w:tc>
          <w:tcPr>
            <w:tcW w:w="1721" w:type="dxa"/>
          </w:tcPr>
          <w:p w14:paraId="1DC402B6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60" w:type="dxa"/>
          </w:tcPr>
          <w:p w14:paraId="03A8C0C9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</w:tcPr>
          <w:p w14:paraId="7BF88920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28C07D7A" w14:textId="77777777" w:rsidTr="001479C2">
        <w:tc>
          <w:tcPr>
            <w:tcW w:w="1721" w:type="dxa"/>
          </w:tcPr>
          <w:p w14:paraId="1F86A155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60" w:type="dxa"/>
          </w:tcPr>
          <w:p w14:paraId="0AE8069C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</w:tcPr>
          <w:p w14:paraId="02524227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465EF690" w14:textId="77777777" w:rsidTr="001479C2">
        <w:tc>
          <w:tcPr>
            <w:tcW w:w="1721" w:type="dxa"/>
          </w:tcPr>
          <w:p w14:paraId="7B9A8AB5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60" w:type="dxa"/>
          </w:tcPr>
          <w:p w14:paraId="72C84D58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5528" w:type="dxa"/>
          </w:tcPr>
          <w:p w14:paraId="094C1219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</w:tbl>
    <w:p w14:paraId="4425D5F8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7A8E54E5" w14:textId="77777777" w:rsidR="00103F4C" w:rsidRDefault="00103F4C" w:rsidP="00103F4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Enumere las p</w:t>
      </w:r>
      <w:r w:rsidRPr="00351355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atentes solicitadas, incluyendo el enlace a la publicac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i</w:t>
      </w:r>
      <w:r w:rsidRPr="00351355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ón (en el caso de que no estén publicadas, deberá aportarse registro en la Oficina de patentes correspondiente)</w:t>
      </w:r>
    </w:p>
    <w:p w14:paraId="415BD22C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21"/>
        <w:gridCol w:w="1960"/>
        <w:gridCol w:w="3522"/>
        <w:gridCol w:w="2000"/>
      </w:tblGrid>
      <w:tr w:rsidR="00103F4C" w:rsidRPr="00B3340E" w14:paraId="331C4677" w14:textId="77777777" w:rsidTr="001479C2">
        <w:tc>
          <w:tcPr>
            <w:tcW w:w="1721" w:type="dxa"/>
            <w:shd w:val="clear" w:color="auto" w:fill="F0975A"/>
          </w:tcPr>
          <w:p w14:paraId="7A9ABAEC" w14:textId="77777777" w:rsidR="00103F4C" w:rsidRPr="00B3340E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B3340E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 xml:space="preserve">Año </w:t>
            </w:r>
            <w:r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Solicitud</w:t>
            </w:r>
          </w:p>
        </w:tc>
        <w:tc>
          <w:tcPr>
            <w:tcW w:w="1960" w:type="dxa"/>
            <w:shd w:val="clear" w:color="auto" w:fill="F0975A"/>
          </w:tcPr>
          <w:p w14:paraId="1D01E0E1" w14:textId="77777777" w:rsidR="00103F4C" w:rsidRPr="00B3340E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B3340E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Número de patente</w:t>
            </w:r>
          </w:p>
        </w:tc>
        <w:tc>
          <w:tcPr>
            <w:tcW w:w="3522" w:type="dxa"/>
            <w:shd w:val="clear" w:color="auto" w:fill="F0975A"/>
          </w:tcPr>
          <w:p w14:paraId="6C1CD600" w14:textId="77777777" w:rsidR="00103F4C" w:rsidRPr="00B3340E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B3340E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Justificación de su relación con el proyecto</w:t>
            </w:r>
          </w:p>
        </w:tc>
        <w:tc>
          <w:tcPr>
            <w:tcW w:w="2000" w:type="dxa"/>
            <w:shd w:val="clear" w:color="auto" w:fill="F0975A"/>
          </w:tcPr>
          <w:p w14:paraId="294ABC08" w14:textId="77777777" w:rsidR="00103F4C" w:rsidRPr="00B3340E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B3340E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 xml:space="preserve">Enlace </w:t>
            </w:r>
            <w:r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 xml:space="preserve">a la publicación </w:t>
            </w:r>
          </w:p>
        </w:tc>
      </w:tr>
      <w:tr w:rsidR="00103F4C" w14:paraId="4F209CBB" w14:textId="77777777" w:rsidTr="001479C2">
        <w:tc>
          <w:tcPr>
            <w:tcW w:w="1721" w:type="dxa"/>
          </w:tcPr>
          <w:p w14:paraId="5EC8089D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60" w:type="dxa"/>
          </w:tcPr>
          <w:p w14:paraId="3AFF5084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522" w:type="dxa"/>
          </w:tcPr>
          <w:p w14:paraId="6FC0BDDA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000" w:type="dxa"/>
          </w:tcPr>
          <w:p w14:paraId="50405599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615E6B95" w14:textId="77777777" w:rsidTr="001479C2">
        <w:tc>
          <w:tcPr>
            <w:tcW w:w="1721" w:type="dxa"/>
          </w:tcPr>
          <w:p w14:paraId="31299D15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60" w:type="dxa"/>
          </w:tcPr>
          <w:p w14:paraId="247BFEBB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522" w:type="dxa"/>
          </w:tcPr>
          <w:p w14:paraId="43E80614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000" w:type="dxa"/>
          </w:tcPr>
          <w:p w14:paraId="373E054F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  <w:tr w:rsidR="00103F4C" w14:paraId="21BCA62D" w14:textId="77777777" w:rsidTr="001479C2">
        <w:tc>
          <w:tcPr>
            <w:tcW w:w="1721" w:type="dxa"/>
          </w:tcPr>
          <w:p w14:paraId="7E5222B2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1960" w:type="dxa"/>
          </w:tcPr>
          <w:p w14:paraId="3009F243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3522" w:type="dxa"/>
          </w:tcPr>
          <w:p w14:paraId="089FC7E3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000" w:type="dxa"/>
          </w:tcPr>
          <w:p w14:paraId="74C4173E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</w:tbl>
    <w:p w14:paraId="5D3FE18A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76BC5920" w14:textId="3399683D" w:rsidR="00103F4C" w:rsidRDefault="00103F4C" w:rsidP="00103F4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Indique si dispone de certificado en vigor del </w:t>
      </w:r>
      <w:r w:rsidRPr="00D83807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Sello 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de </w:t>
      </w:r>
      <w:r w:rsidRPr="00D83807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Pyme innovadora 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(marque con una “X” donde corresponda)</w:t>
      </w:r>
    </w:p>
    <w:p w14:paraId="32B41357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2120"/>
      </w:tblGrid>
      <w:tr w:rsidR="00103F4C" w14:paraId="3D4D498F" w14:textId="77777777" w:rsidTr="001479C2">
        <w:tc>
          <w:tcPr>
            <w:tcW w:w="4815" w:type="dxa"/>
          </w:tcPr>
          <w:p w14:paraId="4156CE0B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268" w:type="dxa"/>
            <w:shd w:val="clear" w:color="auto" w:fill="F0975A"/>
          </w:tcPr>
          <w:p w14:paraId="3A2B42E1" w14:textId="77777777" w:rsidR="00103F4C" w:rsidRPr="00D83807" w:rsidRDefault="00103F4C" w:rsidP="001479C2">
            <w:pPr>
              <w:pStyle w:val="Textoindependiente"/>
              <w:widowControl w:val="0"/>
              <w:ind w:right="708"/>
              <w:jc w:val="center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  <w:r w:rsidRPr="00D83807"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>SI</w:t>
            </w:r>
          </w:p>
        </w:tc>
        <w:tc>
          <w:tcPr>
            <w:tcW w:w="2120" w:type="dxa"/>
            <w:shd w:val="clear" w:color="auto" w:fill="F0975A"/>
          </w:tcPr>
          <w:p w14:paraId="28B18523" w14:textId="77777777" w:rsidR="00103F4C" w:rsidRPr="00D83807" w:rsidRDefault="00103F4C" w:rsidP="001479C2">
            <w:pPr>
              <w:pStyle w:val="Textoindependiente"/>
              <w:widowControl w:val="0"/>
              <w:ind w:right="708"/>
              <w:jc w:val="center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  <w:r w:rsidRPr="00D83807"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>No</w:t>
            </w:r>
          </w:p>
        </w:tc>
      </w:tr>
      <w:tr w:rsidR="00103F4C" w14:paraId="0C786312" w14:textId="77777777" w:rsidTr="001479C2">
        <w:tc>
          <w:tcPr>
            <w:tcW w:w="4815" w:type="dxa"/>
          </w:tcPr>
          <w:p w14:paraId="590BD57B" w14:textId="77777777" w:rsidR="00103F4C" w:rsidRPr="00D83807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2"/>
                <w:szCs w:val="22"/>
                <w:lang w:val="es-ES"/>
              </w:rPr>
            </w:pPr>
            <w:r w:rsidRPr="00D83807">
              <w:rPr>
                <w:rFonts w:ascii="Calibri" w:hAnsi="Calibri" w:cs="Calibri"/>
                <w:iCs/>
                <w:sz w:val="22"/>
                <w:szCs w:val="22"/>
                <w:lang w:val="es-ES"/>
              </w:rPr>
              <w:t>Sello de Pyme Innovadora</w:t>
            </w:r>
          </w:p>
        </w:tc>
        <w:tc>
          <w:tcPr>
            <w:tcW w:w="2268" w:type="dxa"/>
          </w:tcPr>
          <w:p w14:paraId="3609A40E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  <w:tc>
          <w:tcPr>
            <w:tcW w:w="2120" w:type="dxa"/>
          </w:tcPr>
          <w:p w14:paraId="2AE774CB" w14:textId="77777777" w:rsidR="00103F4C" w:rsidRDefault="00103F4C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/>
                <w:color w:val="808080" w:themeColor="background1" w:themeShade="80"/>
                <w:sz w:val="24"/>
                <w:szCs w:val="24"/>
                <w:lang w:val="es-ES"/>
              </w:rPr>
            </w:pPr>
          </w:p>
        </w:tc>
      </w:tr>
    </w:tbl>
    <w:p w14:paraId="017D5C6B" w14:textId="77777777" w:rsidR="00103F4C" w:rsidRDefault="00103F4C" w:rsidP="00103F4C">
      <w:pPr>
        <w:pStyle w:val="Textoindependiente"/>
        <w:widowControl w:val="0"/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414F3529" w14:textId="77777777" w:rsidR="00103F4C" w:rsidRDefault="00103F4C" w:rsidP="00103F4C">
      <w:pPr>
        <w:pStyle w:val="Textoindependiente"/>
        <w:widowControl w:val="0"/>
        <w:ind w:left="720"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 w:rsidRPr="00D83807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</w:t>
      </w:r>
    </w:p>
    <w:p w14:paraId="16B739E5" w14:textId="77777777" w:rsidR="00103F4C" w:rsidRDefault="00103F4C" w:rsidP="00103F4C">
      <w:pPr>
        <w:pStyle w:val="Textoindependiente"/>
        <w:widowControl w:val="0"/>
        <w:numPr>
          <w:ilvl w:val="0"/>
          <w:numId w:val="15"/>
        </w:numPr>
        <w:ind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Cuando el solicitante sea una </w:t>
      </w:r>
      <w:r w:rsidRPr="00D83807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Start-up tecnológica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 xml:space="preserve"> con menos de 5 años de antigüedad, describa brevemente su negocio basado en </w:t>
      </w:r>
      <w:r w:rsidRPr="00B827EB"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el desarrollo o uso intensivo de tecnología</w:t>
      </w:r>
      <w:r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  <w:t>.</w:t>
      </w:r>
    </w:p>
    <w:p w14:paraId="0A83AC22" w14:textId="77777777" w:rsidR="00103F4C" w:rsidRDefault="00103F4C" w:rsidP="001F0D66">
      <w:pPr>
        <w:pStyle w:val="Textoindependiente"/>
        <w:widowControl w:val="0"/>
        <w:ind w:left="360" w:right="708"/>
        <w:rPr>
          <w:rFonts w:ascii="Calibri" w:hAnsi="Calibri" w:cs="Calibri"/>
          <w:i/>
          <w:color w:val="808080" w:themeColor="background1" w:themeShade="80"/>
          <w:sz w:val="24"/>
          <w:szCs w:val="24"/>
          <w:lang w:val="es-ES"/>
        </w:rPr>
      </w:pPr>
    </w:p>
    <w:p w14:paraId="1687306B" w14:textId="77777777" w:rsidR="00103F4C" w:rsidRPr="0016631D" w:rsidRDefault="00103F4C" w:rsidP="001F0D66">
      <w:pPr>
        <w:pStyle w:val="Textoindependiente"/>
        <w:widowControl w:val="0"/>
        <w:ind w:left="360" w:right="708"/>
        <w:rPr>
          <w:i/>
          <w:color w:val="808080" w:themeColor="background1" w:themeShade="80"/>
        </w:rPr>
      </w:pPr>
    </w:p>
    <w:bookmarkEnd w:id="162"/>
    <w:p w14:paraId="5A4B7224" w14:textId="77777777" w:rsidR="008022E3" w:rsidRPr="00142E3C" w:rsidRDefault="008022E3" w:rsidP="00142E3C">
      <w:pPr>
        <w:rPr>
          <w:sz w:val="24"/>
          <w:szCs w:val="22"/>
        </w:rPr>
      </w:pPr>
    </w:p>
    <w:p w14:paraId="590D47F6" w14:textId="02A81B14" w:rsidR="00CE7F12" w:rsidRPr="002A36E7" w:rsidRDefault="00CE7F12" w:rsidP="0049091E">
      <w:pPr>
        <w:pStyle w:val="AVI-Titulo3"/>
      </w:pPr>
      <w:bookmarkStart w:id="163" w:name="_PictureBullets"/>
      <w:bookmarkStart w:id="164" w:name="_Toc59010232"/>
      <w:bookmarkStart w:id="165" w:name="_Toc224563080"/>
      <w:bookmarkEnd w:id="163"/>
      <w:r w:rsidRPr="002A36E7">
        <w:lastRenderedPageBreak/>
        <w:t xml:space="preserve">Información </w:t>
      </w:r>
      <w:r w:rsidR="00506FA4" w:rsidRPr="002A36E7">
        <w:t xml:space="preserve">económica adicional </w:t>
      </w:r>
      <w:r w:rsidRPr="002A36E7">
        <w:t>del solicitante</w:t>
      </w:r>
      <w:bookmarkEnd w:id="164"/>
      <w:bookmarkEnd w:id="165"/>
    </w:p>
    <w:p w14:paraId="00D3F552" w14:textId="253483FE" w:rsidR="001A6C60" w:rsidRPr="00142E3C" w:rsidRDefault="0029557A" w:rsidP="00142E3C">
      <w:pPr>
        <w:rPr>
          <w:sz w:val="24"/>
          <w:szCs w:val="22"/>
        </w:rPr>
      </w:pPr>
      <w:r w:rsidRPr="00142E3C">
        <w:rPr>
          <w:sz w:val="24"/>
          <w:szCs w:val="22"/>
        </w:rPr>
        <w:t xml:space="preserve"> </w:t>
      </w:r>
      <w:r w:rsidR="00D80B88" w:rsidRPr="00142E3C">
        <w:rPr>
          <w:sz w:val="24"/>
          <w:szCs w:val="22"/>
        </w:rPr>
        <w:t xml:space="preserve"> </w:t>
      </w:r>
    </w:p>
    <w:p w14:paraId="016350CA" w14:textId="77777777" w:rsidR="007E71B2" w:rsidRPr="00142E3C" w:rsidRDefault="0096101E" w:rsidP="00142E3C">
      <w:pPr>
        <w:rPr>
          <w:sz w:val="24"/>
          <w:szCs w:val="22"/>
        </w:rPr>
      </w:pP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Información relativa a la capacidad económica del solicitante para hacer frente al gasto del proyecto</w:t>
      </w:r>
      <w:r w:rsidR="007E71B2" w:rsidRPr="00142E3C">
        <w:rPr>
          <w:sz w:val="24"/>
          <w:szCs w:val="22"/>
        </w:rPr>
        <w:t xml:space="preserve">  </w:t>
      </w:r>
    </w:p>
    <w:p w14:paraId="71CC46CD" w14:textId="77777777" w:rsidR="007E71B2" w:rsidRPr="00142E3C" w:rsidRDefault="007E71B2" w:rsidP="00142E3C">
      <w:pPr>
        <w:rPr>
          <w:rFonts w:asciiTheme="minorHAnsi" w:hAnsiTheme="minorHAnsi"/>
          <w:i/>
          <w:color w:val="808080" w:themeColor="background1" w:themeShade="80"/>
          <w:sz w:val="24"/>
          <w:szCs w:val="22"/>
        </w:rPr>
      </w:pPr>
    </w:p>
    <w:p w14:paraId="2D02238B" w14:textId="5011975B" w:rsidR="00F54CC4" w:rsidRPr="00142E3C" w:rsidRDefault="007E71B2" w:rsidP="00142E3C">
      <w:pPr>
        <w:rPr>
          <w:rFonts w:asciiTheme="minorHAnsi" w:hAnsiTheme="minorHAnsi"/>
          <w:i/>
          <w:color w:val="808080" w:themeColor="background1" w:themeShade="80"/>
          <w:sz w:val="24"/>
          <w:szCs w:val="22"/>
        </w:rPr>
      </w:pP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Deberá aportarse información relativa al balance de la empresa, correspondiente a los tres últimos ejercicios cerrados, rellenando la tabla de “datos económicos” Excel, </w:t>
      </w:r>
      <w:r w:rsidR="007E0B77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que forma parte de la documentación a entregar y </w:t>
      </w: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que se anexará a la solicitud.</w:t>
      </w:r>
    </w:p>
    <w:p w14:paraId="20169696" w14:textId="3AC1BB0D" w:rsidR="007E71B2" w:rsidRPr="00142E3C" w:rsidRDefault="007E71B2" w:rsidP="00142E3C">
      <w:pPr>
        <w:rPr>
          <w:rFonts w:asciiTheme="minorHAnsi" w:hAnsiTheme="minorHAnsi"/>
          <w:i/>
          <w:color w:val="808080" w:themeColor="background1" w:themeShade="80"/>
          <w:sz w:val="24"/>
          <w:szCs w:val="22"/>
        </w:rPr>
      </w:pPr>
    </w:p>
    <w:p w14:paraId="2D081446" w14:textId="673F5EC4" w:rsidR="001473F2" w:rsidRPr="002A36E7" w:rsidRDefault="001473F2" w:rsidP="0049091E">
      <w:pPr>
        <w:pStyle w:val="AVI-Titulo3"/>
      </w:pPr>
      <w:bookmarkStart w:id="166" w:name="_Toc224563081"/>
      <w:r w:rsidRPr="002A36E7">
        <w:t>Presupuesto detallado del proyecto a ejecutar por el solicitante.</w:t>
      </w:r>
      <w:bookmarkEnd w:id="166"/>
    </w:p>
    <w:p w14:paraId="29FE9E1E" w14:textId="77777777" w:rsidR="001473F2" w:rsidRPr="00142E3C" w:rsidRDefault="001473F2" w:rsidP="00142E3C">
      <w:pPr>
        <w:ind w:left="360"/>
        <w:rPr>
          <w:i/>
          <w:sz w:val="24"/>
          <w:szCs w:val="22"/>
        </w:rPr>
      </w:pPr>
    </w:p>
    <w:p w14:paraId="46AF827D" w14:textId="3B97DC84" w:rsidR="001473F2" w:rsidRPr="00142E3C" w:rsidRDefault="001473F2" w:rsidP="00142E3C">
      <w:pPr>
        <w:rPr>
          <w:rFonts w:asciiTheme="minorHAnsi" w:hAnsiTheme="minorHAnsi"/>
          <w:i/>
          <w:color w:val="808080" w:themeColor="background1" w:themeShade="80"/>
          <w:sz w:val="24"/>
          <w:szCs w:val="22"/>
        </w:rPr>
      </w:pP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Resumen de los gastos que se imputarán al proyecto, rellenando las tablas del </w:t>
      </w:r>
      <w:r w:rsidR="00A42643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“</w:t>
      </w: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presupuesto</w:t>
      </w:r>
      <w:r w:rsidR="00A42643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”</w:t>
      </w: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 Excel, </w:t>
      </w:r>
      <w:r w:rsidR="00A42643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que forma parte de la documentación a entregar y que se anexará a la solicitud.</w:t>
      </w:r>
    </w:p>
    <w:p w14:paraId="562DE307" w14:textId="77777777" w:rsidR="001473F2" w:rsidRPr="006D143B" w:rsidRDefault="001473F2" w:rsidP="001473F2">
      <w:pPr>
        <w:rPr>
          <w:rFonts w:asciiTheme="minorHAnsi" w:hAnsiTheme="minorHAnsi"/>
          <w:i/>
          <w:color w:val="808080" w:themeColor="background1" w:themeShade="80"/>
          <w:sz w:val="22"/>
          <w:szCs w:val="22"/>
        </w:rPr>
      </w:pPr>
    </w:p>
    <w:p w14:paraId="2F03F086" w14:textId="32AE62A1" w:rsidR="000B49BE" w:rsidRDefault="001473F2" w:rsidP="001473F2">
      <w:pPr>
        <w:rPr>
          <w:rFonts w:asciiTheme="minorHAnsi" w:hAnsiTheme="minorHAnsi"/>
          <w:i/>
          <w:color w:val="808080" w:themeColor="background1" w:themeShade="80"/>
          <w:sz w:val="24"/>
          <w:szCs w:val="22"/>
        </w:rPr>
      </w:pP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  <w:u w:val="single"/>
        </w:rPr>
        <w:t>Nota</w:t>
      </w:r>
      <w:r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: </w:t>
      </w:r>
      <w:r w:rsidR="00A81B90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El presupuesto subvencionable correspondiente a las actuaciones </w:t>
      </w:r>
      <w:r w:rsidR="000E6B09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ejecutables durante 202</w:t>
      </w:r>
      <w:r w:rsidR="002A36E7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6</w:t>
      </w:r>
      <w:r w:rsidR="00A81B90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 será, como máximo, el </w:t>
      </w:r>
      <w:r w:rsidR="00B80289">
        <w:rPr>
          <w:rFonts w:asciiTheme="minorHAnsi" w:hAnsiTheme="minorHAnsi"/>
          <w:b/>
          <w:i/>
          <w:color w:val="808080" w:themeColor="background1" w:themeShade="80"/>
          <w:sz w:val="24"/>
          <w:szCs w:val="22"/>
        </w:rPr>
        <w:t>5</w:t>
      </w:r>
      <w:r w:rsidR="002A36E7">
        <w:rPr>
          <w:rFonts w:asciiTheme="minorHAnsi" w:hAnsiTheme="minorHAnsi"/>
          <w:b/>
          <w:i/>
          <w:color w:val="808080" w:themeColor="background1" w:themeShade="80"/>
          <w:sz w:val="24"/>
          <w:szCs w:val="22"/>
        </w:rPr>
        <w:t>0</w:t>
      </w:r>
      <w:r w:rsidR="00A81B90" w:rsidRPr="00142E3C">
        <w:rPr>
          <w:rFonts w:asciiTheme="minorHAnsi" w:hAnsiTheme="minorHAnsi"/>
          <w:b/>
          <w:i/>
          <w:color w:val="808080" w:themeColor="background1" w:themeShade="80"/>
          <w:sz w:val="24"/>
          <w:szCs w:val="22"/>
        </w:rPr>
        <w:t>%</w:t>
      </w:r>
      <w:r w:rsidR="00A81B90" w:rsidRPr="00142E3C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 xml:space="preserve"> del coste subvencionable total del proyecto</w:t>
      </w:r>
      <w:r w:rsidR="00B80289">
        <w:rPr>
          <w:rFonts w:asciiTheme="minorHAnsi" w:hAnsiTheme="minorHAnsi"/>
          <w:i/>
          <w:color w:val="808080" w:themeColor="background1" w:themeShade="80"/>
          <w:sz w:val="24"/>
          <w:szCs w:val="22"/>
        </w:rPr>
        <w:t>.</w:t>
      </w:r>
    </w:p>
    <w:p w14:paraId="7FE6AEBE" w14:textId="62701063" w:rsidR="00EC7A73" w:rsidRDefault="00EC7A73" w:rsidP="0076090D">
      <w:pPr>
        <w:rPr>
          <w:rFonts w:asciiTheme="minorHAnsi" w:hAnsiTheme="minorHAnsi" w:cstheme="minorHAnsi"/>
        </w:rPr>
      </w:pPr>
    </w:p>
    <w:p w14:paraId="2C80DD26" w14:textId="77777777" w:rsidR="001B6E18" w:rsidRDefault="001B6E18" w:rsidP="0076090D">
      <w:pPr>
        <w:rPr>
          <w:rFonts w:asciiTheme="minorHAnsi" w:hAnsiTheme="minorHAnsi" w:cstheme="minorHAnsi"/>
        </w:rPr>
      </w:pPr>
    </w:p>
    <w:p w14:paraId="67FDBD96" w14:textId="77777777" w:rsidR="001B6E18" w:rsidRPr="0049091E" w:rsidRDefault="001B6E18" w:rsidP="0049091E">
      <w:pPr>
        <w:pStyle w:val="AVI-Titulo1"/>
        <w:jc w:val="both"/>
        <w:rPr>
          <w:szCs w:val="22"/>
        </w:rPr>
      </w:pPr>
      <w:bookmarkStart w:id="167" w:name="_Toc224563082"/>
      <w:r w:rsidRPr="0049091E">
        <w:rPr>
          <w:szCs w:val="22"/>
        </w:rPr>
        <w:t>Impacto del proyecto</w:t>
      </w:r>
      <w:bookmarkEnd w:id="167"/>
    </w:p>
    <w:p w14:paraId="0C5F0DAB" w14:textId="77777777" w:rsidR="001B6E18" w:rsidRPr="00142E3C" w:rsidRDefault="001B6E18" w:rsidP="001B6E18">
      <w:pPr>
        <w:rPr>
          <w:rFonts w:asciiTheme="minorHAnsi" w:hAnsiTheme="minorHAnsi" w:cstheme="minorHAnsi"/>
          <w:sz w:val="24"/>
          <w:szCs w:val="24"/>
          <w:lang w:val="es-ES_tradnl"/>
        </w:rPr>
      </w:pPr>
    </w:p>
    <w:p w14:paraId="359C1B5C" w14:textId="77777777" w:rsidR="001B6E18" w:rsidRPr="00CF46F9" w:rsidRDefault="001B6E18" w:rsidP="0049091E">
      <w:pPr>
        <w:pStyle w:val="AVI-Titulo2"/>
        <w:ind w:left="709" w:hanging="425"/>
        <w:rPr>
          <w:rFonts w:asciiTheme="minorHAnsi" w:hAnsiTheme="minorHAnsi" w:cstheme="minorHAnsi"/>
          <w:szCs w:val="22"/>
        </w:rPr>
      </w:pPr>
      <w:bookmarkStart w:id="168" w:name="_Toc224563083"/>
      <w:r w:rsidRPr="00CF46F9">
        <w:rPr>
          <w:rFonts w:asciiTheme="minorHAnsi" w:hAnsiTheme="minorHAnsi" w:cstheme="minorHAnsi"/>
          <w:szCs w:val="22"/>
        </w:rPr>
        <w:t>Mejora de la competitividad de la empresa como resultado de la innovación</w:t>
      </w:r>
      <w:bookmarkEnd w:id="168"/>
    </w:p>
    <w:p w14:paraId="40D261C7" w14:textId="16C2AE9C" w:rsidR="001B6E18" w:rsidRPr="0049091E" w:rsidRDefault="001B6E18" w:rsidP="0049091E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49091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Describir las mejoras en la competitividad empresarial fruto de los resultados del proyecto: mejoras en la productividad, calidad y reducción de mermas, eficiencia en la gestión logística, satisfacción del cliente, capacitación del personal, etc.</w:t>
      </w:r>
    </w:p>
    <w:p w14:paraId="61FDE276" w14:textId="77777777" w:rsidR="001B6E18" w:rsidRPr="0049091E" w:rsidRDefault="001B6E18" w:rsidP="0049091E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49091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Definir aquellos indicadores clave de desempeño (KPI) con los que medir las mejoras arriba descritas y establecer valores reales a inicio del proyecto y valores estimados tras la finalización del mismo, argumentando su relevancia.</w:t>
      </w:r>
    </w:p>
    <w:p w14:paraId="63E5BA88" w14:textId="77777777" w:rsidR="001B6E18" w:rsidRPr="0049091E" w:rsidRDefault="001B6E18" w:rsidP="0049091E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49091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Explicar de manera clara la relación entre los resultados del proyecto y la evolución de los KPI.</w:t>
      </w:r>
    </w:p>
    <w:p w14:paraId="7F31E24C" w14:textId="77777777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p w14:paraId="37C37738" w14:textId="77777777" w:rsidR="001B6E18" w:rsidRPr="0049091E" w:rsidRDefault="001B6E18" w:rsidP="0049091E">
      <w:pPr>
        <w:pStyle w:val="AVI-Titulo2"/>
        <w:ind w:left="709" w:hanging="425"/>
        <w:rPr>
          <w:rFonts w:asciiTheme="minorHAnsi" w:hAnsiTheme="minorHAnsi" w:cstheme="minorHAnsi"/>
          <w:szCs w:val="22"/>
        </w:rPr>
      </w:pPr>
      <w:bookmarkStart w:id="169" w:name="_Toc224563084"/>
      <w:r w:rsidRPr="0049091E">
        <w:rPr>
          <w:rFonts w:asciiTheme="minorHAnsi" w:hAnsiTheme="minorHAnsi" w:cstheme="minorHAnsi"/>
          <w:szCs w:val="22"/>
        </w:rPr>
        <w:t>Replicabilidad de la tecnología implementada</w:t>
      </w:r>
      <w:bookmarkEnd w:id="169"/>
    </w:p>
    <w:p w14:paraId="60C171B0" w14:textId="77777777" w:rsidR="001B6E18" w:rsidRPr="0049091E" w:rsidRDefault="001B6E18" w:rsidP="0049091E">
      <w:pPr>
        <w:pStyle w:val="Prrafodelista"/>
        <w:numPr>
          <w:ilvl w:val="0"/>
          <w:numId w:val="53"/>
        </w:numPr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</w:pPr>
      <w:r w:rsidRPr="0049091E">
        <w:rPr>
          <w:rFonts w:asciiTheme="minorHAnsi" w:hAnsiTheme="minorHAnsi" w:cstheme="minorHAnsi"/>
          <w:i/>
          <w:color w:val="808080" w:themeColor="background1" w:themeShade="80"/>
          <w:sz w:val="24"/>
          <w:szCs w:val="22"/>
        </w:rPr>
        <w:t>¿El uso de la tecnología implementada es fácilmente replicable a otras empresas del sector? ¿y a empresas de otros sectores? Justificar el porqué de la respuesta.</w:t>
      </w:r>
    </w:p>
    <w:p w14:paraId="78335EAD" w14:textId="77777777" w:rsidR="001B6E18" w:rsidRPr="005D678C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p w14:paraId="65C408B5" w14:textId="77777777" w:rsidR="001B6E18" w:rsidRPr="0049091E" w:rsidRDefault="001B6E18" w:rsidP="0049091E">
      <w:pPr>
        <w:pStyle w:val="AVI-Titulo2"/>
        <w:ind w:left="709" w:hanging="425"/>
        <w:rPr>
          <w:rFonts w:asciiTheme="minorHAnsi" w:hAnsiTheme="minorHAnsi" w:cstheme="minorHAnsi"/>
          <w:szCs w:val="22"/>
        </w:rPr>
      </w:pPr>
      <w:bookmarkStart w:id="170" w:name="_Toc224563085"/>
      <w:r w:rsidRPr="0049091E">
        <w:rPr>
          <w:rFonts w:asciiTheme="minorHAnsi" w:hAnsiTheme="minorHAnsi" w:cstheme="minorHAnsi"/>
          <w:szCs w:val="22"/>
        </w:rPr>
        <w:t>Demostración de la tecnología implementada a otras empresas y agentes del SVI</w:t>
      </w:r>
      <w:bookmarkEnd w:id="170"/>
    </w:p>
    <w:p w14:paraId="2C8EFD51" w14:textId="77777777" w:rsidR="001B6E18" w:rsidRPr="001C38C6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0"/>
          <w:lang w:val="es-ES"/>
        </w:rPr>
      </w:pPr>
      <w:r w:rsidRPr="001C38C6">
        <w:rPr>
          <w:rFonts w:ascii="Calibri" w:hAnsi="Calibri" w:cs="Calibri"/>
          <w:i/>
          <w:color w:val="767171" w:themeColor="background2" w:themeShade="80"/>
          <w:sz w:val="20"/>
          <w:lang w:val="es-ES"/>
        </w:rPr>
        <w:t>NOTA: Desde el interés público de la AVI por impulsar la asimilación de tecnologías avanzadas, la demostración de la tecnología implantada gracias al proyecto a otras empresas es un requisito de este programa.</w:t>
      </w:r>
    </w:p>
    <w:p w14:paraId="0498E60B" w14:textId="77777777" w:rsidR="001B6E18" w:rsidRPr="00C95C43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Detallar como se llevará a cabo la organización de la jornada de demostración in situ de los resultados del proyecto y de la tecnología en funcionamiento en un entorno operativo, de modo que permita la visibilización de los resultados 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e incentive a otras empresas a adoptar tecnologías avanzadas para mejorar sus procesos productivos y organizativos.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 Esta información deberá incluir, de manera no exhaustiva:</w:t>
      </w:r>
    </w:p>
    <w:p w14:paraId="78BDF0C3" w14:textId="78D2D89C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•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ab/>
        <w:t>Público objetivo: determinar cuántas empresas y/o agentes del SVI podrán asistir a la jornada o jornadas (máximo 2 jornadas), e incluir una descripción de los perfiles que podrían estar interesados (empresas, asociaciones</w:t>
      </w:r>
      <w:r w:rsidR="00B773A5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 empresariales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,</w:t>
      </w:r>
      <w:r w:rsidR="00B773A5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 centros tecnológicos, universidades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, profesionales, etc.).</w:t>
      </w:r>
    </w:p>
    <w:p w14:paraId="29CA4E98" w14:textId="77777777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4956"/>
        <w:gridCol w:w="1884"/>
        <w:gridCol w:w="2003"/>
      </w:tblGrid>
      <w:tr w:rsidR="001B6E18" w14:paraId="408724D4" w14:textId="77777777" w:rsidTr="001479C2">
        <w:tc>
          <w:tcPr>
            <w:tcW w:w="4956" w:type="dxa"/>
            <w:shd w:val="clear" w:color="auto" w:fill="F4B083" w:themeFill="accent2" w:themeFillTint="99"/>
          </w:tcPr>
          <w:p w14:paraId="5135EA78" w14:textId="77777777" w:rsidR="001B6E18" w:rsidRPr="00BB34BA" w:rsidRDefault="001B6E18" w:rsidP="001479C2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lastRenderedPageBreak/>
              <w:t>Asistentes a la</w:t>
            </w:r>
            <w:r>
              <w:rPr>
                <w:rFonts w:ascii="Calibri" w:hAnsi="Calibri" w:cs="Calibri"/>
                <w:sz w:val="24"/>
                <w:szCs w:val="22"/>
                <w:lang w:val="es-ES"/>
              </w:rPr>
              <w:t>/s</w:t>
            </w: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jornada</w:t>
            </w:r>
            <w:r>
              <w:rPr>
                <w:rFonts w:ascii="Calibri" w:hAnsi="Calibri" w:cs="Calibri"/>
                <w:sz w:val="24"/>
                <w:szCs w:val="22"/>
                <w:lang w:val="es-ES"/>
              </w:rPr>
              <w:t>s</w:t>
            </w: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de demostración</w:t>
            </w:r>
          </w:p>
        </w:tc>
        <w:tc>
          <w:tcPr>
            <w:tcW w:w="1884" w:type="dxa"/>
            <w:shd w:val="clear" w:color="auto" w:fill="F4B083" w:themeFill="accent2" w:themeFillTint="99"/>
          </w:tcPr>
          <w:p w14:paraId="1C70E1DA" w14:textId="77777777" w:rsidR="001B6E18" w:rsidRPr="00BB34BA" w:rsidRDefault="001B6E18" w:rsidP="001479C2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t>N</w:t>
            </w:r>
            <w:r>
              <w:rPr>
                <w:rFonts w:ascii="Calibri" w:hAnsi="Calibri" w:cs="Calibri"/>
                <w:sz w:val="24"/>
                <w:szCs w:val="22"/>
                <w:lang w:val="es-ES"/>
              </w:rPr>
              <w:t xml:space="preserve">º </w:t>
            </w: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t>Entidades</w:t>
            </w:r>
          </w:p>
        </w:tc>
        <w:tc>
          <w:tcPr>
            <w:tcW w:w="2003" w:type="dxa"/>
            <w:shd w:val="clear" w:color="auto" w:fill="F4B083" w:themeFill="accent2" w:themeFillTint="99"/>
          </w:tcPr>
          <w:p w14:paraId="31951D05" w14:textId="77777777" w:rsidR="001B6E18" w:rsidRPr="00BB34BA" w:rsidRDefault="001B6E18" w:rsidP="001479C2">
            <w:pPr>
              <w:pStyle w:val="Textoindependiente"/>
              <w:rPr>
                <w:rFonts w:ascii="Calibri" w:hAnsi="Calibri" w:cs="Calibri"/>
                <w:sz w:val="24"/>
                <w:szCs w:val="22"/>
                <w:lang w:val="es-ES"/>
              </w:rPr>
            </w:pP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t>N</w:t>
            </w:r>
            <w:r>
              <w:rPr>
                <w:rFonts w:ascii="Calibri" w:hAnsi="Calibri" w:cs="Calibri"/>
                <w:sz w:val="24"/>
                <w:szCs w:val="22"/>
                <w:lang w:val="es-ES"/>
              </w:rPr>
              <w:t>º</w:t>
            </w:r>
            <w:r w:rsidRPr="00BB34BA">
              <w:rPr>
                <w:rFonts w:ascii="Calibri" w:hAnsi="Calibri" w:cs="Calibri"/>
                <w:sz w:val="24"/>
                <w:szCs w:val="22"/>
                <w:lang w:val="es-ES"/>
              </w:rPr>
              <w:t xml:space="preserve"> personas</w:t>
            </w:r>
          </w:p>
        </w:tc>
      </w:tr>
      <w:tr w:rsidR="001B6E18" w14:paraId="56D1978E" w14:textId="77777777" w:rsidTr="001479C2">
        <w:tc>
          <w:tcPr>
            <w:tcW w:w="4956" w:type="dxa"/>
          </w:tcPr>
          <w:p w14:paraId="1B9CB4F5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  <w:r w:rsidRPr="0010409A"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>Empresas</w:t>
            </w:r>
          </w:p>
        </w:tc>
        <w:tc>
          <w:tcPr>
            <w:tcW w:w="1884" w:type="dxa"/>
          </w:tcPr>
          <w:p w14:paraId="65D6C99B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</w:p>
        </w:tc>
        <w:tc>
          <w:tcPr>
            <w:tcW w:w="2003" w:type="dxa"/>
          </w:tcPr>
          <w:p w14:paraId="7C013EC2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</w:p>
        </w:tc>
      </w:tr>
      <w:tr w:rsidR="001B6E18" w14:paraId="2F335838" w14:textId="77777777" w:rsidTr="001479C2">
        <w:tc>
          <w:tcPr>
            <w:tcW w:w="4956" w:type="dxa"/>
          </w:tcPr>
          <w:p w14:paraId="41AFFED3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  <w:r w:rsidRPr="0010409A"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 xml:space="preserve">Otros agentes del SVI (Universidades, </w:t>
            </w:r>
            <w:r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>organismos de investigación, institutos tecnológicos</w:t>
            </w:r>
            <w:r w:rsidRPr="0010409A"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 xml:space="preserve">, </w:t>
            </w:r>
            <w:r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 xml:space="preserve">fundaciones sanitarias, </w:t>
            </w:r>
            <w:r w:rsidRPr="0010409A"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>etc.)</w:t>
            </w:r>
          </w:p>
        </w:tc>
        <w:tc>
          <w:tcPr>
            <w:tcW w:w="1884" w:type="dxa"/>
          </w:tcPr>
          <w:p w14:paraId="17CFAF22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</w:p>
        </w:tc>
        <w:tc>
          <w:tcPr>
            <w:tcW w:w="2003" w:type="dxa"/>
          </w:tcPr>
          <w:p w14:paraId="157E73F6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</w:p>
        </w:tc>
      </w:tr>
      <w:tr w:rsidR="001B6E18" w14:paraId="19BB22E4" w14:textId="77777777" w:rsidTr="001479C2">
        <w:tc>
          <w:tcPr>
            <w:tcW w:w="4956" w:type="dxa"/>
          </w:tcPr>
          <w:p w14:paraId="5FCC2A7E" w14:textId="77777777" w:rsidR="001B6E18" w:rsidRPr="0010409A" w:rsidRDefault="001B6E18" w:rsidP="001479C2">
            <w:pPr>
              <w:pStyle w:val="Textoindependiente"/>
              <w:widowControl w:val="0"/>
              <w:ind w:right="708"/>
              <w:jc w:val="right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  <w:r>
              <w:rPr>
                <w:rFonts w:ascii="Calibri" w:hAnsi="Calibri" w:cs="Calibri"/>
                <w:iCs/>
                <w:sz w:val="24"/>
                <w:szCs w:val="24"/>
                <w:lang w:val="es-ES"/>
              </w:rPr>
              <w:t>Totales</w:t>
            </w:r>
          </w:p>
        </w:tc>
        <w:tc>
          <w:tcPr>
            <w:tcW w:w="1884" w:type="dxa"/>
          </w:tcPr>
          <w:p w14:paraId="36870EEC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</w:p>
        </w:tc>
        <w:tc>
          <w:tcPr>
            <w:tcW w:w="2003" w:type="dxa"/>
          </w:tcPr>
          <w:p w14:paraId="765443D4" w14:textId="77777777" w:rsidR="001B6E18" w:rsidRPr="0010409A" w:rsidRDefault="001B6E18" w:rsidP="001479C2">
            <w:pPr>
              <w:pStyle w:val="Textoindependiente"/>
              <w:widowControl w:val="0"/>
              <w:ind w:right="708"/>
              <w:rPr>
                <w:rFonts w:ascii="Calibri" w:hAnsi="Calibri" w:cs="Calibri"/>
                <w:iCs/>
                <w:sz w:val="24"/>
                <w:szCs w:val="24"/>
                <w:lang w:val="es-ES"/>
              </w:rPr>
            </w:pPr>
          </w:p>
        </w:tc>
      </w:tr>
    </w:tbl>
    <w:p w14:paraId="3B363682" w14:textId="77777777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p w14:paraId="29D5DD1D" w14:textId="31B63F96" w:rsidR="001B6E18" w:rsidRPr="008F6975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•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ab/>
        <w:t>Estrategia de difusión: medios previstos para dar a conocer la jornada</w:t>
      </w:r>
      <w:r w:rsidR="00B773A5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.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 </w:t>
      </w:r>
    </w:p>
    <w:p w14:paraId="0C906ABE" w14:textId="77777777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  <w:r w:rsidRPr="008F6975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•</w:t>
      </w:r>
      <w:r w:rsidRPr="008F6975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ab/>
        <w:t>Programa de la jornada: explicar cómo se llevará a cabo la jornada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 xml:space="preserve"> (intervenciones previstas, demostraciones 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en entorno operativo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, espacio para preguntas o intercambio de ideas, etc</w:t>
      </w:r>
      <w:r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.</w:t>
      </w:r>
      <w:r w:rsidRPr="00C95C43"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  <w:t>), de manera que la oportunidad de replicar la tecnología a otras empresas se perciba de manera clara y práctica.</w:t>
      </w:r>
    </w:p>
    <w:p w14:paraId="1B5BC042" w14:textId="77777777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p w14:paraId="29EB7786" w14:textId="77777777" w:rsidR="001B6E18" w:rsidRDefault="001B6E18" w:rsidP="001B6E18">
      <w:pPr>
        <w:pStyle w:val="Textoindependiente"/>
        <w:widowControl w:val="0"/>
        <w:ind w:left="360" w:right="708"/>
        <w:rPr>
          <w:rFonts w:ascii="Calibri" w:hAnsi="Calibri" w:cs="Calibri"/>
          <w:i/>
          <w:color w:val="767171" w:themeColor="background2" w:themeShade="80"/>
          <w:sz w:val="24"/>
          <w:szCs w:val="24"/>
          <w:lang w:val="es-ES"/>
        </w:rPr>
      </w:pPr>
    </w:p>
    <w:p w14:paraId="49551776" w14:textId="77777777" w:rsidR="001B6E18" w:rsidRDefault="001B6E18" w:rsidP="001B6E1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6071E427" w14:textId="77777777" w:rsidR="001B6E18" w:rsidRDefault="001B6E18" w:rsidP="001B6E1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0C4AA7A7" w14:textId="77777777" w:rsidR="001B6E18" w:rsidRDefault="001B6E18" w:rsidP="001B6E1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270E7255" w14:textId="77777777" w:rsidR="001B6E18" w:rsidRDefault="001B6E18" w:rsidP="001B6E1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71154E77" w14:textId="77777777" w:rsidR="001B6E18" w:rsidRPr="004D74E3" w:rsidRDefault="001B6E18" w:rsidP="0076090D">
      <w:pPr>
        <w:rPr>
          <w:rFonts w:asciiTheme="minorHAnsi" w:hAnsiTheme="minorHAnsi" w:cstheme="minorHAnsi"/>
        </w:rPr>
      </w:pPr>
    </w:p>
    <w:sectPr w:rsidR="001B6E18" w:rsidRPr="004D74E3" w:rsidSect="00BB34BA">
      <w:pgSz w:w="11906" w:h="16838"/>
      <w:pgMar w:top="993" w:right="992" w:bottom="113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F133E" w14:textId="77777777" w:rsidR="00044721" w:rsidRDefault="00044721">
      <w:r>
        <w:separator/>
      </w:r>
    </w:p>
  </w:endnote>
  <w:endnote w:type="continuationSeparator" w:id="0">
    <w:p w14:paraId="034BFB6F" w14:textId="77777777" w:rsidR="00044721" w:rsidRDefault="0004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OT-Regular">
    <w:altName w:val="Arial"/>
    <w:charset w:val="00"/>
    <w:family w:val="swiss"/>
    <w:pitch w:val="default"/>
  </w:font>
  <w:font w:name="UnitOT-Light">
    <w:altName w:val="Arial"/>
    <w:charset w:val="00"/>
    <w:family w:val="swiss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asandina Bold">
    <w:altName w:val="Calibri"/>
    <w:panose1 w:val="00000000000000000000"/>
    <w:charset w:val="00"/>
    <w:family w:val="modern"/>
    <w:notTrueType/>
    <w:pitch w:val="variable"/>
    <w:sig w:usb0="A100007F" w:usb1="5000004B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F599" w14:textId="77777777" w:rsidR="00AE5E2E" w:rsidRDefault="00AE5E2E">
    <w:pPr>
      <w:pStyle w:val="Piedepgina"/>
      <w:tabs>
        <w:tab w:val="clear" w:pos="4252"/>
        <w:tab w:val="clear" w:pos="8504"/>
        <w:tab w:val="right" w:pos="9356"/>
      </w:tabs>
      <w:ind w:right="283"/>
      <w:jc w:val="right"/>
    </w:pPr>
    <w:r>
      <w:rPr>
        <w:rStyle w:val="Nmerodepgina"/>
        <w:rFonts w:ascii="Calibri" w:eastAsia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</w:t>
    </w:r>
  </w:p>
  <w:p w14:paraId="7378CB91" w14:textId="0A071634" w:rsidR="00AE5E2E" w:rsidRDefault="00AE5E2E">
    <w:pPr>
      <w:pStyle w:val="Piedepgina"/>
      <w:tabs>
        <w:tab w:val="clear" w:pos="4252"/>
        <w:tab w:val="clear" w:pos="8504"/>
        <w:tab w:val="right" w:pos="9356"/>
      </w:tabs>
      <w:ind w:right="283"/>
    </w:pPr>
    <w:r>
      <w:rPr>
        <w:rStyle w:val="Nmerodepgina"/>
        <w:rFonts w:ascii="Calibri" w:eastAsia="Calibri" w:hAnsi="Calibri" w:cs="Calibri"/>
        <w:sz w:val="16"/>
        <w:szCs w:val="16"/>
      </w:rPr>
      <w:t xml:space="preserve">  </w:t>
    </w:r>
    <w:r w:rsidR="0049091E" w:rsidRPr="0049091E">
      <w:rPr>
        <w:rFonts w:ascii="Calibri" w:hAnsi="Calibri" w:cs="Calibri"/>
        <w:sz w:val="16"/>
        <w:szCs w:val="16"/>
      </w:rPr>
      <w:t>Asimilación de Tecnologías Avanzadas y su difusión al Sistema Valenciano de Innovación</w:t>
    </w:r>
    <w:r>
      <w:rPr>
        <w:rFonts w:ascii="Calibri" w:hAnsi="Calibri" w:cs="Calibri"/>
        <w:i/>
        <w:sz w:val="16"/>
        <w:szCs w:val="16"/>
      </w:rPr>
      <w:tab/>
    </w:r>
    <w:r>
      <w:rPr>
        <w:rStyle w:val="Nmerodepgina"/>
        <w:rFonts w:ascii="Calibri" w:hAnsi="Calibri" w:cs="Calibri"/>
        <w:sz w:val="16"/>
        <w:szCs w:val="16"/>
      </w:rPr>
      <w:t xml:space="preserve">página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PAGE </w:instrText>
    </w:r>
    <w:r>
      <w:rPr>
        <w:rStyle w:val="Nmerodepgina"/>
        <w:rFonts w:cs="Calibri"/>
        <w:sz w:val="16"/>
        <w:szCs w:val="16"/>
      </w:rPr>
      <w:fldChar w:fldCharType="separate"/>
    </w:r>
    <w:r w:rsidR="00D52CD9">
      <w:rPr>
        <w:rStyle w:val="Nmerodepgina"/>
        <w:rFonts w:cs="Calibri"/>
        <w:noProof/>
        <w:sz w:val="16"/>
        <w:szCs w:val="16"/>
      </w:rPr>
      <w:t>12</w:t>
    </w:r>
    <w:r>
      <w:rPr>
        <w:rStyle w:val="Nmerodepgina"/>
        <w:rFonts w:cs="Calibri"/>
        <w:sz w:val="16"/>
        <w:szCs w:val="16"/>
      </w:rPr>
      <w:fldChar w:fldCharType="end"/>
    </w:r>
    <w:r>
      <w:rPr>
        <w:rStyle w:val="Nmerodepgina"/>
        <w:rFonts w:ascii="Calibri" w:hAnsi="Calibri" w:cs="Calibri"/>
        <w:sz w:val="16"/>
        <w:szCs w:val="16"/>
      </w:rPr>
      <w:t xml:space="preserve"> de </w:t>
    </w:r>
    <w:r>
      <w:rPr>
        <w:rStyle w:val="Nmerodepgina"/>
        <w:rFonts w:cs="Calibri"/>
        <w:sz w:val="16"/>
        <w:szCs w:val="16"/>
      </w:rPr>
      <w:fldChar w:fldCharType="begin"/>
    </w:r>
    <w:r>
      <w:rPr>
        <w:rStyle w:val="Nmerodepgina"/>
        <w:rFonts w:cs="Calibri"/>
        <w:sz w:val="16"/>
        <w:szCs w:val="16"/>
      </w:rPr>
      <w:instrText xml:space="preserve"> NUMPAGES \* ARABIC </w:instrText>
    </w:r>
    <w:r>
      <w:rPr>
        <w:rStyle w:val="Nmerodepgina"/>
        <w:rFonts w:cs="Calibri"/>
        <w:sz w:val="16"/>
        <w:szCs w:val="16"/>
      </w:rPr>
      <w:fldChar w:fldCharType="separate"/>
    </w:r>
    <w:r w:rsidR="00D52CD9">
      <w:rPr>
        <w:rStyle w:val="Nmerodepgina"/>
        <w:rFonts w:cs="Calibri"/>
        <w:noProof/>
        <w:sz w:val="16"/>
        <w:szCs w:val="16"/>
      </w:rPr>
      <w:t>12</w:t>
    </w:r>
    <w:r>
      <w:rPr>
        <w:rStyle w:val="Nmerodepgina"/>
        <w:rFonts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0514" w14:textId="3509B80A" w:rsidR="00AE5E2E" w:rsidRDefault="00AE5E2E" w:rsidP="00DF2B90">
    <w:pPr>
      <w:pStyle w:val="Piedepgina"/>
      <w:tabs>
        <w:tab w:val="clear" w:pos="4252"/>
        <w:tab w:val="clear" w:pos="8504"/>
        <w:tab w:val="right" w:pos="9356"/>
      </w:tabs>
      <w:ind w:right="283"/>
      <w:jc w:val="center"/>
    </w:pPr>
    <w:r>
      <w:rPr>
        <w:noProof/>
        <w:lang w:val="es-ES" w:eastAsia="es-ES"/>
      </w:rPr>
      <w:drawing>
        <wp:inline distT="0" distB="0" distL="0" distR="0" wp14:anchorId="50E6233C" wp14:editId="40589CB0">
          <wp:extent cx="5850255" cy="413385"/>
          <wp:effectExtent l="0" t="0" r="0" b="5715"/>
          <wp:docPr id="1582274434" name="Imagen 1582274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VA+ivacei_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7CC78" w14:textId="77777777" w:rsidR="00044721" w:rsidRDefault="00044721">
      <w:r>
        <w:separator/>
      </w:r>
    </w:p>
  </w:footnote>
  <w:footnote w:type="continuationSeparator" w:id="0">
    <w:p w14:paraId="0A16D66A" w14:textId="77777777" w:rsidR="00044721" w:rsidRDefault="00044721">
      <w:r>
        <w:continuationSeparator/>
      </w:r>
    </w:p>
  </w:footnote>
  <w:footnote w:id="1">
    <w:p w14:paraId="6B805DCD" w14:textId="670A7980" w:rsidR="00AE5E2E" w:rsidRPr="00142E3C" w:rsidRDefault="00AE5E2E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142E3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142E3C">
        <w:rPr>
          <w:rFonts w:asciiTheme="minorHAnsi" w:hAnsiTheme="minorHAnsi" w:cstheme="minorHAnsi"/>
          <w:sz w:val="18"/>
          <w:szCs w:val="18"/>
        </w:rPr>
        <w:t xml:space="preserve"> </w:t>
      </w:r>
      <w:r w:rsidR="001A635B">
        <w:rPr>
          <w:rFonts w:asciiTheme="minorHAnsi" w:hAnsiTheme="minorHAnsi" w:cstheme="minorHAnsi"/>
          <w:sz w:val="18"/>
          <w:szCs w:val="18"/>
        </w:rPr>
        <w:t>Demandante u ofertante de tecnología</w:t>
      </w:r>
      <w:r w:rsidRPr="00142E3C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3228AB29" w14:textId="57C2EE30" w:rsidR="00AE5E2E" w:rsidRPr="00142E3C" w:rsidRDefault="00AE5E2E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142E3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142E3C">
        <w:rPr>
          <w:rFonts w:asciiTheme="minorHAnsi" w:hAnsiTheme="minorHAnsi" w:cstheme="minorHAnsi"/>
          <w:sz w:val="18"/>
          <w:szCs w:val="18"/>
        </w:rPr>
        <w:t xml:space="preserve"> Piloto, informe, página web, video, software, …</w:t>
      </w:r>
    </w:p>
  </w:footnote>
  <w:footnote w:id="3">
    <w:p w14:paraId="0D2B3642" w14:textId="09CE90CA" w:rsidR="00AE5E2E" w:rsidRPr="00142E3C" w:rsidRDefault="00AE5E2E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142E3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142E3C">
        <w:rPr>
          <w:rFonts w:asciiTheme="minorHAnsi" w:hAnsiTheme="minorHAnsi" w:cstheme="minorHAnsi"/>
          <w:sz w:val="18"/>
          <w:szCs w:val="18"/>
        </w:rPr>
        <w:t xml:space="preserve"> Interno, público</w:t>
      </w:r>
    </w:p>
  </w:footnote>
  <w:footnote w:id="4">
    <w:p w14:paraId="032CD9F8" w14:textId="12462657" w:rsidR="00AE5E2E" w:rsidRPr="00223D28" w:rsidRDefault="00AE5E2E">
      <w:pPr>
        <w:pStyle w:val="Textonotapie"/>
        <w:rPr>
          <w:sz w:val="18"/>
          <w:szCs w:val="18"/>
        </w:rPr>
      </w:pPr>
      <w:r w:rsidRPr="00142E3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142E3C">
        <w:rPr>
          <w:rFonts w:asciiTheme="minorHAnsi" w:hAnsiTheme="minorHAnsi" w:cstheme="minorHAnsi"/>
          <w:sz w:val="18"/>
          <w:szCs w:val="18"/>
        </w:rPr>
        <w:t xml:space="preserve"> Describir cómo se confirmará que se ha alcanzado el hito. </w:t>
      </w:r>
    </w:p>
  </w:footnote>
  <w:footnote w:id="5">
    <w:p w14:paraId="3B7F66A3" w14:textId="76F5E010" w:rsidR="00AE5E2E" w:rsidRPr="00142E3C" w:rsidRDefault="00AE5E2E" w:rsidP="00556459">
      <w:pPr>
        <w:pStyle w:val="Textonotapie"/>
        <w:rPr>
          <w:rFonts w:asciiTheme="minorHAnsi" w:hAnsiTheme="minorHAnsi" w:cstheme="minorHAnsi"/>
          <w:sz w:val="18"/>
          <w:szCs w:val="18"/>
        </w:rPr>
      </w:pPr>
      <w:r w:rsidRPr="00142E3C">
        <w:rPr>
          <w:rStyle w:val="Refdenotaalpie"/>
          <w:rFonts w:asciiTheme="minorHAnsi" w:hAnsiTheme="minorHAnsi" w:cstheme="minorHAnsi"/>
          <w:sz w:val="18"/>
          <w:szCs w:val="18"/>
        </w:rPr>
        <w:footnoteRef/>
      </w:r>
      <w:r w:rsidRPr="00142E3C">
        <w:rPr>
          <w:rFonts w:asciiTheme="minorHAnsi" w:hAnsiTheme="minorHAnsi" w:cstheme="minorHAnsi"/>
          <w:sz w:val="18"/>
          <w:szCs w:val="18"/>
        </w:rPr>
        <w:t xml:space="preserve"> </w:t>
      </w:r>
      <w:bookmarkStart w:id="27" w:name="_Hlk164765297"/>
      <w:r w:rsidRPr="00142E3C">
        <w:rPr>
          <w:rFonts w:asciiTheme="minorHAnsi" w:hAnsiTheme="minorHAnsi" w:cstheme="minorHAnsi"/>
          <w:sz w:val="18"/>
          <w:szCs w:val="18"/>
        </w:rPr>
        <w:t>Rec</w:t>
      </w:r>
      <w:r w:rsidR="00D02F44">
        <w:rPr>
          <w:rFonts w:asciiTheme="minorHAnsi" w:hAnsiTheme="minorHAnsi" w:cstheme="minorHAnsi"/>
          <w:sz w:val="18"/>
          <w:szCs w:val="18"/>
        </w:rPr>
        <w:t>uerden</w:t>
      </w:r>
      <w:r w:rsidRPr="00142E3C">
        <w:rPr>
          <w:rFonts w:asciiTheme="minorHAnsi" w:hAnsiTheme="minorHAnsi" w:cstheme="minorHAnsi"/>
          <w:sz w:val="18"/>
          <w:szCs w:val="18"/>
        </w:rPr>
        <w:t xml:space="preserve"> que, según el Anexo </w:t>
      </w:r>
      <w:r w:rsidR="008935F7">
        <w:rPr>
          <w:rFonts w:asciiTheme="minorHAnsi" w:hAnsiTheme="minorHAnsi" w:cstheme="minorHAnsi"/>
          <w:sz w:val="18"/>
          <w:szCs w:val="18"/>
        </w:rPr>
        <w:t>VII</w:t>
      </w:r>
      <w:r w:rsidRPr="00142E3C">
        <w:rPr>
          <w:rFonts w:asciiTheme="minorHAnsi" w:hAnsiTheme="minorHAnsi" w:cstheme="minorHAnsi"/>
          <w:sz w:val="18"/>
          <w:szCs w:val="18"/>
        </w:rPr>
        <w:t xml:space="preserve">, apdo. </w:t>
      </w:r>
      <w:r w:rsidR="008935F7">
        <w:rPr>
          <w:rFonts w:asciiTheme="minorHAnsi" w:hAnsiTheme="minorHAnsi" w:cstheme="minorHAnsi"/>
          <w:sz w:val="18"/>
          <w:szCs w:val="18"/>
        </w:rPr>
        <w:t>4</w:t>
      </w:r>
      <w:r w:rsidRPr="00142E3C">
        <w:rPr>
          <w:rFonts w:asciiTheme="minorHAnsi" w:hAnsiTheme="minorHAnsi" w:cstheme="minorHAnsi"/>
          <w:sz w:val="18"/>
          <w:szCs w:val="18"/>
        </w:rPr>
        <w:t xml:space="preserve">, de la convocatoria, la participación en el consorcio debe ser equilibrada, de modo que ningún participante contribuya con </w:t>
      </w:r>
      <w:r w:rsidRPr="00142E3C">
        <w:rPr>
          <w:rFonts w:asciiTheme="minorHAnsi" w:hAnsiTheme="minorHAnsi" w:cstheme="minorHAnsi"/>
          <w:b/>
          <w:sz w:val="18"/>
          <w:szCs w:val="18"/>
        </w:rPr>
        <w:t>menos del 15 %</w:t>
      </w:r>
      <w:r w:rsidRPr="00142E3C">
        <w:rPr>
          <w:rFonts w:asciiTheme="minorHAnsi" w:hAnsiTheme="minorHAnsi" w:cstheme="minorHAnsi"/>
          <w:sz w:val="18"/>
          <w:szCs w:val="18"/>
        </w:rPr>
        <w:t xml:space="preserve"> ni </w:t>
      </w:r>
      <w:r w:rsidRPr="00142E3C">
        <w:rPr>
          <w:rFonts w:asciiTheme="minorHAnsi" w:hAnsiTheme="minorHAnsi" w:cstheme="minorHAnsi"/>
          <w:b/>
          <w:sz w:val="18"/>
          <w:szCs w:val="18"/>
        </w:rPr>
        <w:t>supere el 70 %</w:t>
      </w:r>
      <w:r w:rsidRPr="00142E3C">
        <w:rPr>
          <w:rFonts w:asciiTheme="minorHAnsi" w:hAnsiTheme="minorHAnsi" w:cstheme="minorHAnsi"/>
          <w:sz w:val="18"/>
          <w:szCs w:val="18"/>
        </w:rPr>
        <w:t xml:space="preserve"> del presupuesto subvencionable del proyecto</w:t>
      </w:r>
      <w:bookmarkEnd w:id="27"/>
      <w:r w:rsidRPr="00142E3C">
        <w:rPr>
          <w:rFonts w:asciiTheme="minorHAnsi" w:hAnsiTheme="minorHAnsi" w:cstheme="minorHAnsi"/>
          <w:sz w:val="18"/>
          <w:szCs w:val="18"/>
        </w:rPr>
        <w:t>.</w:t>
      </w:r>
    </w:p>
  </w:footnote>
  <w:footnote w:id="6">
    <w:p w14:paraId="5B3D56D6" w14:textId="36E5375F" w:rsidR="00AE5E2E" w:rsidRDefault="00AE5E2E">
      <w:pPr>
        <w:pStyle w:val="Textonotapie"/>
      </w:pPr>
      <w:r>
        <w:rPr>
          <w:rStyle w:val="Refdenotaalpie"/>
        </w:rPr>
        <w:footnoteRef/>
      </w:r>
      <w:r>
        <w:t xml:space="preserve"> </w:t>
      </w:r>
      <w:bookmarkStart w:id="28" w:name="_Hlk164766225"/>
      <w:r w:rsidRPr="00142E3C">
        <w:rPr>
          <w:rFonts w:asciiTheme="minorHAnsi" w:hAnsiTheme="minorHAnsi" w:cstheme="minorHAnsi"/>
          <w:sz w:val="18"/>
          <w:szCs w:val="18"/>
        </w:rPr>
        <w:t>Rec</w:t>
      </w:r>
      <w:r w:rsidR="00D70694">
        <w:rPr>
          <w:rFonts w:asciiTheme="minorHAnsi" w:hAnsiTheme="minorHAnsi" w:cstheme="minorHAnsi"/>
          <w:sz w:val="18"/>
          <w:szCs w:val="18"/>
        </w:rPr>
        <w:t>uerden</w:t>
      </w:r>
      <w:r w:rsidRPr="00142E3C">
        <w:rPr>
          <w:rFonts w:asciiTheme="minorHAnsi" w:hAnsiTheme="minorHAnsi" w:cstheme="minorHAnsi"/>
          <w:sz w:val="18"/>
          <w:szCs w:val="18"/>
        </w:rPr>
        <w:t xml:space="preserve"> que, según el Anexo </w:t>
      </w:r>
      <w:r w:rsidR="00F12684">
        <w:rPr>
          <w:rFonts w:asciiTheme="minorHAnsi" w:hAnsiTheme="minorHAnsi" w:cstheme="minorHAnsi"/>
          <w:sz w:val="18"/>
          <w:szCs w:val="18"/>
        </w:rPr>
        <w:t>VII</w:t>
      </w:r>
      <w:r w:rsidRPr="00142E3C">
        <w:rPr>
          <w:rFonts w:asciiTheme="minorHAnsi" w:hAnsiTheme="minorHAnsi" w:cstheme="minorHAnsi"/>
          <w:sz w:val="18"/>
          <w:szCs w:val="18"/>
        </w:rPr>
        <w:t xml:space="preserve">, apdo. </w:t>
      </w:r>
      <w:r w:rsidR="00F12684">
        <w:rPr>
          <w:rFonts w:asciiTheme="minorHAnsi" w:hAnsiTheme="minorHAnsi" w:cstheme="minorHAnsi"/>
          <w:sz w:val="18"/>
          <w:szCs w:val="18"/>
        </w:rPr>
        <w:t>4</w:t>
      </w:r>
      <w:r w:rsidRPr="00142E3C">
        <w:rPr>
          <w:rFonts w:asciiTheme="minorHAnsi" w:hAnsiTheme="minorHAnsi" w:cstheme="minorHAnsi"/>
          <w:sz w:val="18"/>
          <w:szCs w:val="18"/>
        </w:rPr>
        <w:t xml:space="preserve">, de la convocatoria, </w:t>
      </w:r>
      <w:r>
        <w:rPr>
          <w:rFonts w:asciiTheme="minorHAnsi" w:hAnsiTheme="minorHAnsi" w:cstheme="minorHAnsi"/>
          <w:sz w:val="18"/>
          <w:szCs w:val="18"/>
        </w:rPr>
        <w:t>l</w:t>
      </w:r>
      <w:r w:rsidRPr="004D74E3">
        <w:rPr>
          <w:rFonts w:asciiTheme="minorHAnsi" w:hAnsiTheme="minorHAnsi" w:cstheme="minorHAnsi"/>
          <w:sz w:val="18"/>
          <w:szCs w:val="18"/>
        </w:rPr>
        <w:t xml:space="preserve">a ejecución de los proyectos deberá necesariamente plantearse con duración de </w:t>
      </w:r>
      <w:r w:rsidR="00F12684">
        <w:rPr>
          <w:rFonts w:asciiTheme="minorHAnsi" w:hAnsiTheme="minorHAnsi" w:cstheme="minorHAnsi"/>
          <w:sz w:val="18"/>
          <w:szCs w:val="18"/>
        </w:rPr>
        <w:t>dos</w:t>
      </w:r>
      <w:r w:rsidRPr="004D74E3">
        <w:rPr>
          <w:rFonts w:asciiTheme="minorHAnsi" w:hAnsiTheme="minorHAnsi" w:cstheme="minorHAnsi"/>
          <w:sz w:val="18"/>
          <w:szCs w:val="18"/>
        </w:rPr>
        <w:t xml:space="preserve"> anualidades y el </w:t>
      </w:r>
      <w:r w:rsidRPr="008935F7">
        <w:rPr>
          <w:rFonts w:asciiTheme="minorHAnsi" w:hAnsiTheme="minorHAnsi" w:cstheme="minorHAnsi"/>
          <w:b/>
          <w:bCs/>
          <w:sz w:val="18"/>
          <w:szCs w:val="18"/>
        </w:rPr>
        <w:t>presupuesto para 202</w:t>
      </w:r>
      <w:r w:rsidR="00CF46F9">
        <w:rPr>
          <w:rFonts w:asciiTheme="minorHAnsi" w:hAnsiTheme="minorHAnsi" w:cstheme="minorHAnsi"/>
          <w:b/>
          <w:bCs/>
          <w:sz w:val="18"/>
          <w:szCs w:val="18"/>
        </w:rPr>
        <w:t>6</w:t>
      </w:r>
      <w:r w:rsidRPr="008935F7">
        <w:rPr>
          <w:rFonts w:asciiTheme="minorHAnsi" w:hAnsiTheme="minorHAnsi" w:cstheme="minorHAnsi"/>
          <w:b/>
          <w:bCs/>
          <w:sz w:val="18"/>
          <w:szCs w:val="18"/>
        </w:rPr>
        <w:t xml:space="preserve"> deberá ser inferior al </w:t>
      </w:r>
      <w:r w:rsidR="00F12684" w:rsidRPr="008935F7">
        <w:rPr>
          <w:rFonts w:asciiTheme="minorHAnsi" w:hAnsiTheme="minorHAnsi" w:cstheme="minorHAnsi"/>
          <w:b/>
          <w:bCs/>
          <w:sz w:val="18"/>
          <w:szCs w:val="18"/>
        </w:rPr>
        <w:t>5</w:t>
      </w:r>
      <w:r w:rsidR="00CF46F9">
        <w:rPr>
          <w:rFonts w:asciiTheme="minorHAnsi" w:hAnsiTheme="minorHAnsi" w:cstheme="minorHAnsi"/>
          <w:b/>
          <w:bCs/>
          <w:sz w:val="18"/>
          <w:szCs w:val="18"/>
        </w:rPr>
        <w:t>0</w:t>
      </w:r>
      <w:r w:rsidRPr="008935F7">
        <w:rPr>
          <w:rFonts w:asciiTheme="minorHAnsi" w:hAnsiTheme="minorHAnsi" w:cstheme="minorHAnsi"/>
          <w:b/>
          <w:bCs/>
          <w:sz w:val="18"/>
          <w:szCs w:val="18"/>
        </w:rPr>
        <w:t>%</w:t>
      </w:r>
      <w:r w:rsidRPr="004D74E3">
        <w:rPr>
          <w:rFonts w:asciiTheme="minorHAnsi" w:hAnsiTheme="minorHAnsi" w:cstheme="minorHAnsi"/>
          <w:sz w:val="18"/>
          <w:szCs w:val="18"/>
        </w:rPr>
        <w:t xml:space="preserve"> del total del presupuesto </w:t>
      </w:r>
      <w:r>
        <w:rPr>
          <w:rFonts w:asciiTheme="minorHAnsi" w:hAnsiTheme="minorHAnsi" w:cstheme="minorHAnsi"/>
          <w:sz w:val="18"/>
          <w:szCs w:val="18"/>
        </w:rPr>
        <w:t>global del proyecto</w:t>
      </w:r>
      <w:bookmarkEnd w:id="28"/>
      <w:r>
        <w:rPr>
          <w:rFonts w:asciiTheme="minorHAnsi" w:hAnsiTheme="minorHAnsi" w:cstheme="minorHAnsi"/>
          <w:sz w:val="18"/>
          <w:szCs w:val="18"/>
        </w:rPr>
        <w:t>.</w:t>
      </w:r>
      <w:r w:rsidRPr="004D74E3">
        <w:rPr>
          <w:rFonts w:asciiTheme="minorHAnsi" w:hAnsiTheme="minorHAnsi" w:cstheme="minorHAnsi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E0E7" w14:textId="5DED14D1" w:rsidR="00AE5E2E" w:rsidRDefault="00AE5E2E" w:rsidP="00CD681C">
    <w:pPr>
      <w:pStyle w:val="Encabezado"/>
      <w:ind w:right="708"/>
      <w:jc w:val="center"/>
    </w:pPr>
    <w:r>
      <w:rPr>
        <w:noProof/>
        <w:lang w:eastAsia="es-ES"/>
      </w:rPr>
      <w:drawing>
        <wp:inline distT="0" distB="0" distL="0" distR="0" wp14:anchorId="6B447CF3" wp14:editId="70719C90">
          <wp:extent cx="5850255" cy="413385"/>
          <wp:effectExtent l="0" t="0" r="0" b="5715"/>
          <wp:docPr id="2027500278" name="Imagen 2027500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VA+ivacei_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D7A9A9" w14:textId="77777777" w:rsidR="00AE5E2E" w:rsidRDefault="00AE5E2E" w:rsidP="00CD681C">
    <w:pPr>
      <w:pStyle w:val="Encabezado"/>
      <w:ind w:right="708"/>
      <w:jc w:val="center"/>
    </w:pPr>
  </w:p>
  <w:p w14:paraId="6B8D54AA" w14:textId="77777777" w:rsidR="00AE5E2E" w:rsidRDefault="00AE5E2E" w:rsidP="00CD681C">
    <w:pPr>
      <w:pStyle w:val="Encabezado"/>
      <w:ind w:right="70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0000004"/>
    <w:multiLevelType w:val="multilevel"/>
    <w:tmpl w:val="34B6B070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lvl w:ilvl="0">
      <w:start w:val="2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081A0635"/>
    <w:multiLevelType w:val="multilevel"/>
    <w:tmpl w:val="4E0CAFA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0ECA7E82"/>
    <w:multiLevelType w:val="hybridMultilevel"/>
    <w:tmpl w:val="1DD870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242CC"/>
    <w:multiLevelType w:val="hybridMultilevel"/>
    <w:tmpl w:val="82D24F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A60C7"/>
    <w:multiLevelType w:val="hybridMultilevel"/>
    <w:tmpl w:val="0F1E6A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04E29"/>
    <w:multiLevelType w:val="hybridMultilevel"/>
    <w:tmpl w:val="749CED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725CFC"/>
    <w:multiLevelType w:val="hybridMultilevel"/>
    <w:tmpl w:val="054C87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20FD2"/>
    <w:multiLevelType w:val="hybridMultilevel"/>
    <w:tmpl w:val="550E55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D7D13"/>
    <w:multiLevelType w:val="hybridMultilevel"/>
    <w:tmpl w:val="2E0E256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E77E7F"/>
    <w:multiLevelType w:val="hybridMultilevel"/>
    <w:tmpl w:val="47F60F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C7243"/>
    <w:multiLevelType w:val="hybridMultilevel"/>
    <w:tmpl w:val="A7B20B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163D3"/>
    <w:multiLevelType w:val="hybridMultilevel"/>
    <w:tmpl w:val="B3AC61A2"/>
    <w:lvl w:ilvl="0" w:tplc="00000015">
      <w:start w:val="1"/>
      <w:numFmt w:val="decimal"/>
      <w:lvlText w:val="%1."/>
      <w:lvlJc w:val="left"/>
      <w:pPr>
        <w:ind w:left="1080" w:hanging="360"/>
      </w:pPr>
      <w:rPr>
        <w:rFonts w:eastAsia="Times New Roman" w:cs="Arial" w:hint="default"/>
        <w:lang w:eastAsia="es-ES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055569"/>
    <w:multiLevelType w:val="hybridMultilevel"/>
    <w:tmpl w:val="416ADA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A3765"/>
    <w:multiLevelType w:val="multilevel"/>
    <w:tmpl w:val="BB149072"/>
    <w:lvl w:ilvl="0">
      <w:start w:val="1"/>
      <w:numFmt w:val="upperLetter"/>
      <w:pStyle w:val="AVI-Titulo1"/>
      <w:lvlText w:val="%1 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pStyle w:val="AVI-Titulo2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lowerRoman"/>
      <w:pStyle w:val="AVI-Titulo3"/>
      <w:lvlText w:val="%1.%2.%3"/>
      <w:lvlJc w:val="left"/>
      <w:pPr>
        <w:ind w:left="1495" w:hanging="360"/>
      </w:pPr>
      <w:rPr>
        <w:rFonts w:asciiTheme="minorHAnsi" w:hAnsiTheme="minorHAnsi" w:cstheme="minorHAnsi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2660DBB"/>
    <w:multiLevelType w:val="hybridMultilevel"/>
    <w:tmpl w:val="F25AE9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B73E4"/>
    <w:multiLevelType w:val="hybridMultilevel"/>
    <w:tmpl w:val="99642F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6D33"/>
    <w:multiLevelType w:val="hybridMultilevel"/>
    <w:tmpl w:val="32AA0F34"/>
    <w:lvl w:ilvl="0" w:tplc="6430DD6A">
      <w:numFmt w:val="decimal"/>
      <w:lvlText w:val="%1."/>
      <w:lvlJc w:val="left"/>
      <w:pPr>
        <w:ind w:left="1080" w:hanging="360"/>
      </w:pPr>
      <w:rPr>
        <w:rFonts w:eastAsia="Times New Roman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92AF9"/>
    <w:multiLevelType w:val="hybridMultilevel"/>
    <w:tmpl w:val="8D8CA8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67585"/>
    <w:multiLevelType w:val="hybridMultilevel"/>
    <w:tmpl w:val="7C4002D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A02179F"/>
    <w:multiLevelType w:val="hybridMultilevel"/>
    <w:tmpl w:val="3ED030D0"/>
    <w:lvl w:ilvl="0" w:tplc="6D6EB832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81D8A"/>
    <w:multiLevelType w:val="hybridMultilevel"/>
    <w:tmpl w:val="C4FA37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13084"/>
    <w:multiLevelType w:val="hybridMultilevel"/>
    <w:tmpl w:val="A1804F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40960"/>
    <w:multiLevelType w:val="hybridMultilevel"/>
    <w:tmpl w:val="9EDE50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71711"/>
    <w:multiLevelType w:val="hybridMultilevel"/>
    <w:tmpl w:val="20F0FF1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9374272">
    <w:abstractNumId w:val="0"/>
  </w:num>
  <w:num w:numId="2" w16cid:durableId="1718582319">
    <w:abstractNumId w:val="1"/>
  </w:num>
  <w:num w:numId="3" w16cid:durableId="740833665">
    <w:abstractNumId w:val="2"/>
  </w:num>
  <w:num w:numId="4" w16cid:durableId="446657074">
    <w:abstractNumId w:val="3"/>
  </w:num>
  <w:num w:numId="5" w16cid:durableId="487981824">
    <w:abstractNumId w:val="4"/>
  </w:num>
  <w:num w:numId="6" w16cid:durableId="1731884492">
    <w:abstractNumId w:val="5"/>
  </w:num>
  <w:num w:numId="7" w16cid:durableId="1187214535">
    <w:abstractNumId w:val="6"/>
  </w:num>
  <w:num w:numId="8" w16cid:durableId="1563173163">
    <w:abstractNumId w:val="7"/>
  </w:num>
  <w:num w:numId="9" w16cid:durableId="1425347601">
    <w:abstractNumId w:val="8"/>
  </w:num>
  <w:num w:numId="10" w16cid:durableId="2022852163">
    <w:abstractNumId w:val="9"/>
  </w:num>
  <w:num w:numId="11" w16cid:durableId="1256671666">
    <w:abstractNumId w:val="30"/>
  </w:num>
  <w:num w:numId="12" w16cid:durableId="1388988302">
    <w:abstractNumId w:val="12"/>
  </w:num>
  <w:num w:numId="13" w16cid:durableId="785078938">
    <w:abstractNumId w:val="18"/>
  </w:num>
  <w:num w:numId="14" w16cid:durableId="895244252">
    <w:abstractNumId w:val="13"/>
  </w:num>
  <w:num w:numId="15" w16cid:durableId="2755381">
    <w:abstractNumId w:val="21"/>
  </w:num>
  <w:num w:numId="16" w16cid:durableId="1758163765">
    <w:abstractNumId w:val="10"/>
  </w:num>
  <w:num w:numId="17" w16cid:durableId="1111123069">
    <w:abstractNumId w:val="28"/>
  </w:num>
  <w:num w:numId="18" w16cid:durableId="247622093">
    <w:abstractNumId w:val="22"/>
  </w:num>
  <w:num w:numId="19" w16cid:durableId="11931122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9804512">
    <w:abstractNumId w:val="26"/>
  </w:num>
  <w:num w:numId="21" w16cid:durableId="8787812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8515281">
    <w:abstractNumId w:val="16"/>
  </w:num>
  <w:num w:numId="23" w16cid:durableId="1086708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8743989">
    <w:abstractNumId w:val="15"/>
  </w:num>
  <w:num w:numId="25" w16cid:durableId="1147473344">
    <w:abstractNumId w:val="29"/>
  </w:num>
  <w:num w:numId="26" w16cid:durableId="880287764">
    <w:abstractNumId w:val="31"/>
  </w:num>
  <w:num w:numId="27" w16cid:durableId="1641881784">
    <w:abstractNumId w:val="11"/>
  </w:num>
  <w:num w:numId="28" w16cid:durableId="819883730">
    <w:abstractNumId w:val="17"/>
  </w:num>
  <w:num w:numId="29" w16cid:durableId="1509522145">
    <w:abstractNumId w:val="14"/>
  </w:num>
  <w:num w:numId="30" w16cid:durableId="1408649738">
    <w:abstractNumId w:val="24"/>
  </w:num>
  <w:num w:numId="31" w16cid:durableId="1990865601">
    <w:abstractNumId w:val="20"/>
  </w:num>
  <w:num w:numId="32" w16cid:durableId="922958440">
    <w:abstractNumId w:val="25"/>
  </w:num>
  <w:num w:numId="33" w16cid:durableId="541596342">
    <w:abstractNumId w:val="22"/>
  </w:num>
  <w:num w:numId="34" w16cid:durableId="1963532516">
    <w:abstractNumId w:val="32"/>
  </w:num>
  <w:num w:numId="35" w16cid:durableId="832184197">
    <w:abstractNumId w:val="27"/>
  </w:num>
  <w:num w:numId="36" w16cid:durableId="6059634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7135315">
    <w:abstractNumId w:val="22"/>
  </w:num>
  <w:num w:numId="38" w16cid:durableId="460617133">
    <w:abstractNumId w:val="22"/>
  </w:num>
  <w:num w:numId="39" w16cid:durableId="1055280601">
    <w:abstractNumId w:val="19"/>
  </w:num>
  <w:num w:numId="40" w16cid:durableId="5643360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82215016">
    <w:abstractNumId w:val="22"/>
  </w:num>
  <w:num w:numId="42" w16cid:durableId="106849138">
    <w:abstractNumId w:val="22"/>
  </w:num>
  <w:num w:numId="43" w16cid:durableId="980884086">
    <w:abstractNumId w:val="22"/>
  </w:num>
  <w:num w:numId="44" w16cid:durableId="1320843175">
    <w:abstractNumId w:val="22"/>
  </w:num>
  <w:num w:numId="45" w16cid:durableId="595939731">
    <w:abstractNumId w:val="22"/>
  </w:num>
  <w:num w:numId="46" w16cid:durableId="1110514536">
    <w:abstractNumId w:val="22"/>
  </w:num>
  <w:num w:numId="47" w16cid:durableId="736325107">
    <w:abstractNumId w:val="22"/>
  </w:num>
  <w:num w:numId="48" w16cid:durableId="929699694">
    <w:abstractNumId w:val="22"/>
  </w:num>
  <w:num w:numId="49" w16cid:durableId="857623555">
    <w:abstractNumId w:val="22"/>
  </w:num>
  <w:num w:numId="50" w16cid:durableId="1794211458">
    <w:abstractNumId w:val="22"/>
  </w:num>
  <w:num w:numId="51" w16cid:durableId="829373378">
    <w:abstractNumId w:val="22"/>
  </w:num>
  <w:num w:numId="52" w16cid:durableId="291521771">
    <w:abstractNumId w:val="22"/>
  </w:num>
  <w:num w:numId="53" w16cid:durableId="145707578">
    <w:abstractNumId w:val="23"/>
  </w:num>
  <w:num w:numId="54" w16cid:durableId="446853409">
    <w:abstractNumId w:val="22"/>
  </w:num>
  <w:num w:numId="55" w16cid:durableId="74321779">
    <w:abstractNumId w:val="22"/>
  </w:num>
  <w:num w:numId="56" w16cid:durableId="1098524930">
    <w:abstractNumId w:val="22"/>
  </w:num>
  <w:num w:numId="57" w16cid:durableId="929460787">
    <w:abstractNumId w:val="22"/>
  </w:num>
  <w:num w:numId="58" w16cid:durableId="208884490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C56"/>
    <w:rsid w:val="00010D75"/>
    <w:rsid w:val="00011202"/>
    <w:rsid w:val="00011DAC"/>
    <w:rsid w:val="00012E03"/>
    <w:rsid w:val="00021011"/>
    <w:rsid w:val="000251B2"/>
    <w:rsid w:val="00031B30"/>
    <w:rsid w:val="00040132"/>
    <w:rsid w:val="000401F0"/>
    <w:rsid w:val="00044721"/>
    <w:rsid w:val="000476CD"/>
    <w:rsid w:val="000513C5"/>
    <w:rsid w:val="00051CA8"/>
    <w:rsid w:val="0005508B"/>
    <w:rsid w:val="000567F8"/>
    <w:rsid w:val="00057048"/>
    <w:rsid w:val="000576ED"/>
    <w:rsid w:val="00063161"/>
    <w:rsid w:val="000659D0"/>
    <w:rsid w:val="00066AD5"/>
    <w:rsid w:val="0007054C"/>
    <w:rsid w:val="0008322D"/>
    <w:rsid w:val="000862DD"/>
    <w:rsid w:val="00090420"/>
    <w:rsid w:val="000924C2"/>
    <w:rsid w:val="0009542F"/>
    <w:rsid w:val="00096FB0"/>
    <w:rsid w:val="00097F07"/>
    <w:rsid w:val="000A4F8C"/>
    <w:rsid w:val="000A75A6"/>
    <w:rsid w:val="000B3336"/>
    <w:rsid w:val="000B49BE"/>
    <w:rsid w:val="000B4A64"/>
    <w:rsid w:val="000C3D1A"/>
    <w:rsid w:val="000C5C2E"/>
    <w:rsid w:val="000C7C10"/>
    <w:rsid w:val="000D7F21"/>
    <w:rsid w:val="000E6B09"/>
    <w:rsid w:val="000F7EE9"/>
    <w:rsid w:val="0010054F"/>
    <w:rsid w:val="00103F4C"/>
    <w:rsid w:val="0010409A"/>
    <w:rsid w:val="0010579C"/>
    <w:rsid w:val="0010740E"/>
    <w:rsid w:val="001128FD"/>
    <w:rsid w:val="0011303D"/>
    <w:rsid w:val="00116014"/>
    <w:rsid w:val="00116F51"/>
    <w:rsid w:val="00117216"/>
    <w:rsid w:val="00121DF1"/>
    <w:rsid w:val="00125661"/>
    <w:rsid w:val="0013401C"/>
    <w:rsid w:val="00142E3C"/>
    <w:rsid w:val="001473F2"/>
    <w:rsid w:val="00161889"/>
    <w:rsid w:val="001630A4"/>
    <w:rsid w:val="00165839"/>
    <w:rsid w:val="00166C67"/>
    <w:rsid w:val="00170AC8"/>
    <w:rsid w:val="00177918"/>
    <w:rsid w:val="00181B58"/>
    <w:rsid w:val="00182837"/>
    <w:rsid w:val="0018410C"/>
    <w:rsid w:val="001843EA"/>
    <w:rsid w:val="00190B5B"/>
    <w:rsid w:val="00192961"/>
    <w:rsid w:val="001957DC"/>
    <w:rsid w:val="001A1BDA"/>
    <w:rsid w:val="001A1DB7"/>
    <w:rsid w:val="001A635B"/>
    <w:rsid w:val="001A6C60"/>
    <w:rsid w:val="001B0CFD"/>
    <w:rsid w:val="001B4CA7"/>
    <w:rsid w:val="001B6E18"/>
    <w:rsid w:val="001B734D"/>
    <w:rsid w:val="001C38C6"/>
    <w:rsid w:val="001C56F3"/>
    <w:rsid w:val="001D1639"/>
    <w:rsid w:val="001D3A85"/>
    <w:rsid w:val="001D5907"/>
    <w:rsid w:val="001E46CC"/>
    <w:rsid w:val="001E4752"/>
    <w:rsid w:val="001E6C66"/>
    <w:rsid w:val="001E7604"/>
    <w:rsid w:val="001F0D66"/>
    <w:rsid w:val="001F1B95"/>
    <w:rsid w:val="001F4CB0"/>
    <w:rsid w:val="001F5609"/>
    <w:rsid w:val="0020042B"/>
    <w:rsid w:val="0021165E"/>
    <w:rsid w:val="00215D21"/>
    <w:rsid w:val="00215D29"/>
    <w:rsid w:val="00216F1A"/>
    <w:rsid w:val="00220987"/>
    <w:rsid w:val="00223D28"/>
    <w:rsid w:val="0022537D"/>
    <w:rsid w:val="00235529"/>
    <w:rsid w:val="00240033"/>
    <w:rsid w:val="002417D4"/>
    <w:rsid w:val="00242E98"/>
    <w:rsid w:val="00246003"/>
    <w:rsid w:val="0025106C"/>
    <w:rsid w:val="00260838"/>
    <w:rsid w:val="00260B84"/>
    <w:rsid w:val="00267565"/>
    <w:rsid w:val="002739F2"/>
    <w:rsid w:val="0029052E"/>
    <w:rsid w:val="0029557A"/>
    <w:rsid w:val="002A0AAC"/>
    <w:rsid w:val="002A36E7"/>
    <w:rsid w:val="002A3C8C"/>
    <w:rsid w:val="002A6BF8"/>
    <w:rsid w:val="002B01F4"/>
    <w:rsid w:val="002B1A01"/>
    <w:rsid w:val="002B313D"/>
    <w:rsid w:val="002B77F1"/>
    <w:rsid w:val="002C4EF6"/>
    <w:rsid w:val="002C5E90"/>
    <w:rsid w:val="002D00A3"/>
    <w:rsid w:val="002D06AB"/>
    <w:rsid w:val="002D4F40"/>
    <w:rsid w:val="002E5F2B"/>
    <w:rsid w:val="002E634A"/>
    <w:rsid w:val="002F0216"/>
    <w:rsid w:val="002F0AF4"/>
    <w:rsid w:val="00303B59"/>
    <w:rsid w:val="00320443"/>
    <w:rsid w:val="00320786"/>
    <w:rsid w:val="00331178"/>
    <w:rsid w:val="003371C1"/>
    <w:rsid w:val="00345704"/>
    <w:rsid w:val="003561A0"/>
    <w:rsid w:val="00356D51"/>
    <w:rsid w:val="00364553"/>
    <w:rsid w:val="003772DA"/>
    <w:rsid w:val="0038364C"/>
    <w:rsid w:val="0038659E"/>
    <w:rsid w:val="00391C9D"/>
    <w:rsid w:val="003961CE"/>
    <w:rsid w:val="003A00E7"/>
    <w:rsid w:val="003A0303"/>
    <w:rsid w:val="003A34D9"/>
    <w:rsid w:val="003B486E"/>
    <w:rsid w:val="003C3EB3"/>
    <w:rsid w:val="003D1D2F"/>
    <w:rsid w:val="003D2A32"/>
    <w:rsid w:val="003D2D45"/>
    <w:rsid w:val="003E118B"/>
    <w:rsid w:val="003E1BFC"/>
    <w:rsid w:val="003F1526"/>
    <w:rsid w:val="003F3713"/>
    <w:rsid w:val="003F6FD5"/>
    <w:rsid w:val="00414A3E"/>
    <w:rsid w:val="00421998"/>
    <w:rsid w:val="00426127"/>
    <w:rsid w:val="00434776"/>
    <w:rsid w:val="00437136"/>
    <w:rsid w:val="00447F24"/>
    <w:rsid w:val="0045045A"/>
    <w:rsid w:val="00452A8F"/>
    <w:rsid w:val="00470416"/>
    <w:rsid w:val="0047204B"/>
    <w:rsid w:val="00473BFB"/>
    <w:rsid w:val="00474FED"/>
    <w:rsid w:val="00477839"/>
    <w:rsid w:val="00487333"/>
    <w:rsid w:val="0049091E"/>
    <w:rsid w:val="004951B4"/>
    <w:rsid w:val="004B06BA"/>
    <w:rsid w:val="004B301C"/>
    <w:rsid w:val="004D2D22"/>
    <w:rsid w:val="004D74E3"/>
    <w:rsid w:val="004E6226"/>
    <w:rsid w:val="004F0278"/>
    <w:rsid w:val="004F0810"/>
    <w:rsid w:val="004F2013"/>
    <w:rsid w:val="004F2603"/>
    <w:rsid w:val="00500B1E"/>
    <w:rsid w:val="00502EB5"/>
    <w:rsid w:val="00506FA4"/>
    <w:rsid w:val="005147EB"/>
    <w:rsid w:val="00514F13"/>
    <w:rsid w:val="0051542B"/>
    <w:rsid w:val="00517BE7"/>
    <w:rsid w:val="00524240"/>
    <w:rsid w:val="00525E7A"/>
    <w:rsid w:val="00527B65"/>
    <w:rsid w:val="00530898"/>
    <w:rsid w:val="00534317"/>
    <w:rsid w:val="00536D1F"/>
    <w:rsid w:val="00537033"/>
    <w:rsid w:val="00556065"/>
    <w:rsid w:val="00556459"/>
    <w:rsid w:val="00564AAF"/>
    <w:rsid w:val="00572BA6"/>
    <w:rsid w:val="00574913"/>
    <w:rsid w:val="00582049"/>
    <w:rsid w:val="0058500A"/>
    <w:rsid w:val="00592D08"/>
    <w:rsid w:val="00593420"/>
    <w:rsid w:val="00593CB2"/>
    <w:rsid w:val="005A0335"/>
    <w:rsid w:val="005B291D"/>
    <w:rsid w:val="005B452E"/>
    <w:rsid w:val="005C211E"/>
    <w:rsid w:val="005D5F51"/>
    <w:rsid w:val="005D678C"/>
    <w:rsid w:val="005E2382"/>
    <w:rsid w:val="005E7B45"/>
    <w:rsid w:val="005F051C"/>
    <w:rsid w:val="00602DC6"/>
    <w:rsid w:val="006032CB"/>
    <w:rsid w:val="00605A7F"/>
    <w:rsid w:val="00615135"/>
    <w:rsid w:val="00621802"/>
    <w:rsid w:val="006320C2"/>
    <w:rsid w:val="00633065"/>
    <w:rsid w:val="00662BAC"/>
    <w:rsid w:val="00663F7F"/>
    <w:rsid w:val="00670715"/>
    <w:rsid w:val="00682726"/>
    <w:rsid w:val="006A32B6"/>
    <w:rsid w:val="006A7B27"/>
    <w:rsid w:val="006B2DA7"/>
    <w:rsid w:val="006B4C62"/>
    <w:rsid w:val="006B5607"/>
    <w:rsid w:val="006C2E98"/>
    <w:rsid w:val="006D0E96"/>
    <w:rsid w:val="006D143B"/>
    <w:rsid w:val="006D2BFC"/>
    <w:rsid w:val="006D40F6"/>
    <w:rsid w:val="006E0C5A"/>
    <w:rsid w:val="006E3F15"/>
    <w:rsid w:val="006E4FB5"/>
    <w:rsid w:val="006E6825"/>
    <w:rsid w:val="006F34EF"/>
    <w:rsid w:val="00703964"/>
    <w:rsid w:val="00704A2F"/>
    <w:rsid w:val="0070599A"/>
    <w:rsid w:val="0071247C"/>
    <w:rsid w:val="00712FCD"/>
    <w:rsid w:val="00716DBC"/>
    <w:rsid w:val="00717519"/>
    <w:rsid w:val="007227F9"/>
    <w:rsid w:val="00726D53"/>
    <w:rsid w:val="007270E6"/>
    <w:rsid w:val="00741482"/>
    <w:rsid w:val="00741A7F"/>
    <w:rsid w:val="00753C6E"/>
    <w:rsid w:val="00753E8A"/>
    <w:rsid w:val="00755AC0"/>
    <w:rsid w:val="0075778E"/>
    <w:rsid w:val="00757AC7"/>
    <w:rsid w:val="00757DC1"/>
    <w:rsid w:val="0076090D"/>
    <w:rsid w:val="00762674"/>
    <w:rsid w:val="00764AB3"/>
    <w:rsid w:val="007742F7"/>
    <w:rsid w:val="00780A37"/>
    <w:rsid w:val="0078281D"/>
    <w:rsid w:val="00784F13"/>
    <w:rsid w:val="007878BA"/>
    <w:rsid w:val="00792019"/>
    <w:rsid w:val="007A2000"/>
    <w:rsid w:val="007A4CEB"/>
    <w:rsid w:val="007B3AF5"/>
    <w:rsid w:val="007B7660"/>
    <w:rsid w:val="007C3A16"/>
    <w:rsid w:val="007D4317"/>
    <w:rsid w:val="007D447F"/>
    <w:rsid w:val="007D6A4C"/>
    <w:rsid w:val="007D7C0F"/>
    <w:rsid w:val="007E0B77"/>
    <w:rsid w:val="007E6538"/>
    <w:rsid w:val="007E71B2"/>
    <w:rsid w:val="007F0FC8"/>
    <w:rsid w:val="007F7150"/>
    <w:rsid w:val="008022E3"/>
    <w:rsid w:val="00803CB7"/>
    <w:rsid w:val="008051A5"/>
    <w:rsid w:val="00807102"/>
    <w:rsid w:val="008148B1"/>
    <w:rsid w:val="00816E57"/>
    <w:rsid w:val="008172AD"/>
    <w:rsid w:val="008322D4"/>
    <w:rsid w:val="00844132"/>
    <w:rsid w:val="008461EB"/>
    <w:rsid w:val="00857379"/>
    <w:rsid w:val="00863337"/>
    <w:rsid w:val="00876DE4"/>
    <w:rsid w:val="00887189"/>
    <w:rsid w:val="008933BB"/>
    <w:rsid w:val="008935F7"/>
    <w:rsid w:val="008979AB"/>
    <w:rsid w:val="008A45B3"/>
    <w:rsid w:val="008A65AC"/>
    <w:rsid w:val="008B474E"/>
    <w:rsid w:val="008B6589"/>
    <w:rsid w:val="008C324C"/>
    <w:rsid w:val="008C39FC"/>
    <w:rsid w:val="008D13E6"/>
    <w:rsid w:val="008D6818"/>
    <w:rsid w:val="008E73C8"/>
    <w:rsid w:val="008F2208"/>
    <w:rsid w:val="008F6975"/>
    <w:rsid w:val="00901143"/>
    <w:rsid w:val="00905619"/>
    <w:rsid w:val="00911BBC"/>
    <w:rsid w:val="00916F37"/>
    <w:rsid w:val="0092234E"/>
    <w:rsid w:val="0092293A"/>
    <w:rsid w:val="00923777"/>
    <w:rsid w:val="009269C5"/>
    <w:rsid w:val="00927F40"/>
    <w:rsid w:val="0093130F"/>
    <w:rsid w:val="00932F50"/>
    <w:rsid w:val="009369DD"/>
    <w:rsid w:val="00940DB9"/>
    <w:rsid w:val="00941CA9"/>
    <w:rsid w:val="00947452"/>
    <w:rsid w:val="00953CCC"/>
    <w:rsid w:val="0095798E"/>
    <w:rsid w:val="0096101E"/>
    <w:rsid w:val="00965FDE"/>
    <w:rsid w:val="00974146"/>
    <w:rsid w:val="00975884"/>
    <w:rsid w:val="00987F58"/>
    <w:rsid w:val="00997A5F"/>
    <w:rsid w:val="009A0970"/>
    <w:rsid w:val="009A330A"/>
    <w:rsid w:val="009A35AD"/>
    <w:rsid w:val="009B026B"/>
    <w:rsid w:val="009B4836"/>
    <w:rsid w:val="009B69D3"/>
    <w:rsid w:val="009C38DB"/>
    <w:rsid w:val="009C3DEE"/>
    <w:rsid w:val="009D0C1A"/>
    <w:rsid w:val="009D3EB1"/>
    <w:rsid w:val="009D58FC"/>
    <w:rsid w:val="009E20B5"/>
    <w:rsid w:val="009E45CD"/>
    <w:rsid w:val="009F0BF8"/>
    <w:rsid w:val="009F199E"/>
    <w:rsid w:val="009F4D8F"/>
    <w:rsid w:val="00A00225"/>
    <w:rsid w:val="00A00C26"/>
    <w:rsid w:val="00A06855"/>
    <w:rsid w:val="00A128AA"/>
    <w:rsid w:val="00A1531E"/>
    <w:rsid w:val="00A21BC4"/>
    <w:rsid w:val="00A31423"/>
    <w:rsid w:val="00A34289"/>
    <w:rsid w:val="00A35833"/>
    <w:rsid w:val="00A42643"/>
    <w:rsid w:val="00A45C09"/>
    <w:rsid w:val="00A45EF8"/>
    <w:rsid w:val="00A502BD"/>
    <w:rsid w:val="00A52FC4"/>
    <w:rsid w:val="00A53C44"/>
    <w:rsid w:val="00A552EE"/>
    <w:rsid w:val="00A617E2"/>
    <w:rsid w:val="00A81B90"/>
    <w:rsid w:val="00A90331"/>
    <w:rsid w:val="00AA3706"/>
    <w:rsid w:val="00AA5052"/>
    <w:rsid w:val="00AB50EB"/>
    <w:rsid w:val="00AD6420"/>
    <w:rsid w:val="00AE24D6"/>
    <w:rsid w:val="00AE5E2E"/>
    <w:rsid w:val="00AF3C99"/>
    <w:rsid w:val="00AF7B41"/>
    <w:rsid w:val="00B01219"/>
    <w:rsid w:val="00B079D0"/>
    <w:rsid w:val="00B16A19"/>
    <w:rsid w:val="00B21EB8"/>
    <w:rsid w:val="00B3420A"/>
    <w:rsid w:val="00B37604"/>
    <w:rsid w:val="00B50288"/>
    <w:rsid w:val="00B609D0"/>
    <w:rsid w:val="00B67919"/>
    <w:rsid w:val="00B719AF"/>
    <w:rsid w:val="00B71A7C"/>
    <w:rsid w:val="00B726CA"/>
    <w:rsid w:val="00B773A5"/>
    <w:rsid w:val="00B80289"/>
    <w:rsid w:val="00B863F5"/>
    <w:rsid w:val="00B94468"/>
    <w:rsid w:val="00B95207"/>
    <w:rsid w:val="00BA3F98"/>
    <w:rsid w:val="00BB1C66"/>
    <w:rsid w:val="00BB2BAA"/>
    <w:rsid w:val="00BB34BA"/>
    <w:rsid w:val="00BC695B"/>
    <w:rsid w:val="00BC713F"/>
    <w:rsid w:val="00BD559C"/>
    <w:rsid w:val="00BF18F3"/>
    <w:rsid w:val="00BF1B6C"/>
    <w:rsid w:val="00BF4831"/>
    <w:rsid w:val="00C07745"/>
    <w:rsid w:val="00C14572"/>
    <w:rsid w:val="00C17331"/>
    <w:rsid w:val="00C22CB2"/>
    <w:rsid w:val="00C2345A"/>
    <w:rsid w:val="00C3005F"/>
    <w:rsid w:val="00C36365"/>
    <w:rsid w:val="00C4083A"/>
    <w:rsid w:val="00C46704"/>
    <w:rsid w:val="00C570C0"/>
    <w:rsid w:val="00C61689"/>
    <w:rsid w:val="00C61814"/>
    <w:rsid w:val="00C63073"/>
    <w:rsid w:val="00C66DDF"/>
    <w:rsid w:val="00C70283"/>
    <w:rsid w:val="00C809CC"/>
    <w:rsid w:val="00C825BD"/>
    <w:rsid w:val="00C8765C"/>
    <w:rsid w:val="00C877AB"/>
    <w:rsid w:val="00C9113B"/>
    <w:rsid w:val="00C9317F"/>
    <w:rsid w:val="00C940FD"/>
    <w:rsid w:val="00C95C43"/>
    <w:rsid w:val="00C976DD"/>
    <w:rsid w:val="00CA0743"/>
    <w:rsid w:val="00CB5F32"/>
    <w:rsid w:val="00CC4C22"/>
    <w:rsid w:val="00CC7511"/>
    <w:rsid w:val="00CD681C"/>
    <w:rsid w:val="00CD6FDC"/>
    <w:rsid w:val="00CE7F12"/>
    <w:rsid w:val="00CF46F9"/>
    <w:rsid w:val="00CF4C49"/>
    <w:rsid w:val="00D02F44"/>
    <w:rsid w:val="00D05382"/>
    <w:rsid w:val="00D06BB6"/>
    <w:rsid w:val="00D07C2F"/>
    <w:rsid w:val="00D07C57"/>
    <w:rsid w:val="00D149FC"/>
    <w:rsid w:val="00D235BF"/>
    <w:rsid w:val="00D30255"/>
    <w:rsid w:val="00D31F6E"/>
    <w:rsid w:val="00D34544"/>
    <w:rsid w:val="00D41328"/>
    <w:rsid w:val="00D41754"/>
    <w:rsid w:val="00D46EBB"/>
    <w:rsid w:val="00D52CD9"/>
    <w:rsid w:val="00D546FB"/>
    <w:rsid w:val="00D579DF"/>
    <w:rsid w:val="00D64F7D"/>
    <w:rsid w:val="00D6678B"/>
    <w:rsid w:val="00D70694"/>
    <w:rsid w:val="00D7162B"/>
    <w:rsid w:val="00D7779B"/>
    <w:rsid w:val="00D80B88"/>
    <w:rsid w:val="00D876C4"/>
    <w:rsid w:val="00D90245"/>
    <w:rsid w:val="00D9141D"/>
    <w:rsid w:val="00D9520E"/>
    <w:rsid w:val="00DA378A"/>
    <w:rsid w:val="00DA6ACC"/>
    <w:rsid w:val="00DA7DF7"/>
    <w:rsid w:val="00DB3256"/>
    <w:rsid w:val="00DB55A5"/>
    <w:rsid w:val="00DC4E30"/>
    <w:rsid w:val="00DC537D"/>
    <w:rsid w:val="00DF0880"/>
    <w:rsid w:val="00DF2B90"/>
    <w:rsid w:val="00DF67BE"/>
    <w:rsid w:val="00DF6DF4"/>
    <w:rsid w:val="00DF7E70"/>
    <w:rsid w:val="00E07F74"/>
    <w:rsid w:val="00E20E6B"/>
    <w:rsid w:val="00E31140"/>
    <w:rsid w:val="00E31D9E"/>
    <w:rsid w:val="00E320F0"/>
    <w:rsid w:val="00E33B93"/>
    <w:rsid w:val="00E35687"/>
    <w:rsid w:val="00E366CE"/>
    <w:rsid w:val="00E529C1"/>
    <w:rsid w:val="00E56483"/>
    <w:rsid w:val="00E61FA2"/>
    <w:rsid w:val="00E638CC"/>
    <w:rsid w:val="00E673E2"/>
    <w:rsid w:val="00E7305C"/>
    <w:rsid w:val="00E8060A"/>
    <w:rsid w:val="00E82F12"/>
    <w:rsid w:val="00E82F95"/>
    <w:rsid w:val="00E8666D"/>
    <w:rsid w:val="00E97288"/>
    <w:rsid w:val="00EA4C56"/>
    <w:rsid w:val="00EB3C50"/>
    <w:rsid w:val="00EB55F9"/>
    <w:rsid w:val="00EC01DB"/>
    <w:rsid w:val="00EC3769"/>
    <w:rsid w:val="00EC7A73"/>
    <w:rsid w:val="00ED3535"/>
    <w:rsid w:val="00ED5B0D"/>
    <w:rsid w:val="00EE1017"/>
    <w:rsid w:val="00EF26FE"/>
    <w:rsid w:val="00F00A41"/>
    <w:rsid w:val="00F01122"/>
    <w:rsid w:val="00F11311"/>
    <w:rsid w:val="00F12684"/>
    <w:rsid w:val="00F2334A"/>
    <w:rsid w:val="00F23C9B"/>
    <w:rsid w:val="00F26778"/>
    <w:rsid w:val="00F30F3C"/>
    <w:rsid w:val="00F3285B"/>
    <w:rsid w:val="00F3591E"/>
    <w:rsid w:val="00F4254F"/>
    <w:rsid w:val="00F431D0"/>
    <w:rsid w:val="00F46CE2"/>
    <w:rsid w:val="00F50FEF"/>
    <w:rsid w:val="00F539DA"/>
    <w:rsid w:val="00F54CC4"/>
    <w:rsid w:val="00F60BA7"/>
    <w:rsid w:val="00F72693"/>
    <w:rsid w:val="00F73D59"/>
    <w:rsid w:val="00F8733D"/>
    <w:rsid w:val="00F87BAD"/>
    <w:rsid w:val="00F91E48"/>
    <w:rsid w:val="00F94374"/>
    <w:rsid w:val="00F9462D"/>
    <w:rsid w:val="00F94687"/>
    <w:rsid w:val="00FB0EED"/>
    <w:rsid w:val="00FB41F0"/>
    <w:rsid w:val="00FB428E"/>
    <w:rsid w:val="00FB44BF"/>
    <w:rsid w:val="00FB4AE2"/>
    <w:rsid w:val="00FC30B9"/>
    <w:rsid w:val="00FD2EFF"/>
    <w:rsid w:val="00FD79B0"/>
    <w:rsid w:val="00FE6F81"/>
    <w:rsid w:val="00FF328F"/>
    <w:rsid w:val="00FF4D03"/>
    <w:rsid w:val="00FF6B42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B993A0"/>
  <w15:chartTrackingRefBased/>
  <w15:docId w15:val="{DE4528EA-C606-4141-91D1-A2D804AF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3F2"/>
    <w:pPr>
      <w:suppressAutoHyphens/>
      <w:jc w:val="both"/>
    </w:pPr>
    <w:rPr>
      <w:rFonts w:ascii="Arial" w:hAnsi="Arial" w:cs="Arial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2" w:color="000000"/>
      </w:pBdr>
      <w:shd w:val="clear" w:color="auto" w:fill="CCCCCC"/>
      <w:spacing w:before="120" w:after="120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center" w:pos="6096"/>
        <w:tab w:val="center" w:pos="8080"/>
      </w:tabs>
      <w:jc w:val="right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6096"/>
        <w:tab w:val="center" w:pos="808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before="60" w:line="360" w:lineRule="auto"/>
      <w:outlineLvl w:val="3"/>
    </w:pPr>
    <w:rPr>
      <w:b/>
      <w:sz w:val="1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pBdr>
        <w:top w:val="single" w:sz="6" w:space="1" w:color="000000"/>
        <w:left w:val="single" w:sz="6" w:space="3" w:color="000000"/>
        <w:bottom w:val="single" w:sz="6" w:space="1" w:color="000000"/>
        <w:right w:val="single" w:sz="6" w:space="3" w:color="000000"/>
      </w:pBdr>
      <w:shd w:val="clear" w:color="auto" w:fill="CCCCCC"/>
      <w:ind w:left="284" w:hanging="284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spacing w:after="60"/>
      <w:ind w:left="567" w:hanging="567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spacing w:after="60"/>
      <w:jc w:val="center"/>
      <w:outlineLvl w:val="6"/>
    </w:pPr>
    <w:rPr>
      <w:i/>
      <w:sz w:val="16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spacing w:before="120"/>
      <w:jc w:val="left"/>
      <w:outlineLvl w:val="7"/>
    </w:pPr>
    <w:rPr>
      <w:sz w:val="16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before="60"/>
      <w:jc w:val="right"/>
      <w:outlineLvl w:val="8"/>
    </w:pPr>
    <w:rPr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 w:hint="default"/>
      <w:sz w:val="24"/>
    </w:rPr>
  </w:style>
  <w:style w:type="character" w:customStyle="1" w:styleId="WW8Num2z1">
    <w:name w:val="WW8Num2z1"/>
    <w:rPr>
      <w:rFonts w:ascii="OpenSymbol" w:hAnsi="OpenSymbol" w:cs="OpenSymbol" w:hint="default"/>
    </w:rPr>
  </w:style>
  <w:style w:type="character" w:customStyle="1" w:styleId="WW8Num2z3">
    <w:name w:val="WW8Num2z3"/>
    <w:rPr>
      <w:rFonts w:ascii="Symbol" w:hAnsi="Symbol" w:cs="OpenSymbol" w:hint="default"/>
    </w:rPr>
  </w:style>
  <w:style w:type="character" w:customStyle="1" w:styleId="WW8Num3z0">
    <w:name w:val="WW8Num3z0"/>
    <w:rPr>
      <w:rFonts w:ascii="Symbol" w:hAnsi="Symbol" w:cs="OpenSymbol" w:hint="default"/>
      <w:sz w:val="24"/>
    </w:rPr>
  </w:style>
  <w:style w:type="character" w:customStyle="1" w:styleId="WW8Num3z1">
    <w:name w:val="WW8Num3z1"/>
    <w:rPr>
      <w:rFonts w:ascii="OpenSymbol" w:hAnsi="OpenSymbol" w:cs="OpenSymbol" w:hint="default"/>
    </w:rPr>
  </w:style>
  <w:style w:type="character" w:customStyle="1" w:styleId="WW8Num3z3">
    <w:name w:val="WW8Num3z3"/>
    <w:rPr>
      <w:rFonts w:ascii="Symbol" w:hAnsi="Symbol" w:cs="OpenSymbol" w:hint="default"/>
    </w:rPr>
  </w:style>
  <w:style w:type="character" w:customStyle="1" w:styleId="WW8Num4z0">
    <w:name w:val="WW8Num4z0"/>
    <w:rPr>
      <w:rFonts w:ascii="Symbol" w:hAnsi="Symbol" w:cs="OpenSymbol" w:hint="default"/>
      <w:sz w:val="24"/>
    </w:rPr>
  </w:style>
  <w:style w:type="character" w:customStyle="1" w:styleId="WW8Num4z1">
    <w:name w:val="WW8Num4z1"/>
    <w:rPr>
      <w:rFonts w:ascii="OpenSymbol" w:hAnsi="OpenSymbol" w:cs="OpenSymbol" w:hint="default"/>
    </w:rPr>
  </w:style>
  <w:style w:type="character" w:customStyle="1" w:styleId="WW8Num4z3">
    <w:name w:val="WW8Num4z3"/>
    <w:rPr>
      <w:rFonts w:ascii="Symbol" w:hAnsi="Symbol" w:cs="OpenSymbol" w:hint="default"/>
    </w:rPr>
  </w:style>
  <w:style w:type="character" w:customStyle="1" w:styleId="WW8Num5z0">
    <w:name w:val="WW8Num5z0"/>
    <w:rPr>
      <w:rFonts w:ascii="Symbol" w:hAnsi="Symbol" w:cs="OpenSymbol" w:hint="default"/>
      <w:sz w:val="24"/>
    </w:rPr>
  </w:style>
  <w:style w:type="character" w:customStyle="1" w:styleId="WW8Num5z1">
    <w:name w:val="WW8Num5z1"/>
    <w:rPr>
      <w:rFonts w:ascii="OpenSymbol" w:hAnsi="OpenSymbol" w:cs="OpenSymbol" w:hint="default"/>
    </w:rPr>
  </w:style>
  <w:style w:type="character" w:customStyle="1" w:styleId="WW8Num5z3">
    <w:name w:val="WW8Num5z3"/>
    <w:rPr>
      <w:rFonts w:ascii="Symbol" w:hAnsi="Symbol" w:cs="Open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  <w:sz w:val="24"/>
      <w:szCs w:val="24"/>
    </w:rPr>
  </w:style>
  <w:style w:type="character" w:customStyle="1" w:styleId="WW8Num8z0">
    <w:name w:val="WW8Num8z0"/>
    <w:rPr>
      <w:rFonts w:ascii="Calibri" w:hAnsi="Calibri" w:cs="Calibri" w:hint="default"/>
    </w:rPr>
  </w:style>
  <w:style w:type="character" w:customStyle="1" w:styleId="WW8Num9z0">
    <w:name w:val="WW8Num9z0"/>
    <w:rPr>
      <w:rFonts w:ascii="Symbol" w:hAnsi="Symbol" w:cs="OpenSymbol" w:hint="default"/>
      <w:sz w:val="24"/>
    </w:rPr>
  </w:style>
  <w:style w:type="character" w:customStyle="1" w:styleId="WW8Num9z1">
    <w:name w:val="WW8Num9z1"/>
    <w:rPr>
      <w:rFonts w:ascii="OpenSymbol" w:hAnsi="OpenSymbol" w:cs="OpenSymbol" w:hint="default"/>
    </w:rPr>
  </w:style>
  <w:style w:type="character" w:customStyle="1" w:styleId="WW8Num9z3">
    <w:name w:val="WW8Num9z3"/>
    <w:rPr>
      <w:rFonts w:ascii="Symbol" w:hAnsi="Symbol" w:cs="OpenSymbol" w:hint="default"/>
    </w:rPr>
  </w:style>
  <w:style w:type="character" w:customStyle="1" w:styleId="WW8Num10z0">
    <w:name w:val="WW8Num10z0"/>
    <w:rPr>
      <w:rFonts w:ascii="Symbol" w:hAnsi="Symbol" w:cs="OpenSymbol" w:hint="default"/>
      <w:sz w:val="24"/>
    </w:rPr>
  </w:style>
  <w:style w:type="character" w:customStyle="1" w:styleId="WW8Num10z1">
    <w:name w:val="WW8Num10z1"/>
    <w:rPr>
      <w:rFonts w:ascii="OpenSymbol" w:hAnsi="OpenSymbol" w:cs="OpenSymbol" w:hint="default"/>
    </w:rPr>
  </w:style>
  <w:style w:type="character" w:customStyle="1" w:styleId="WW8Num10z3">
    <w:name w:val="WW8Num10z3"/>
    <w:rPr>
      <w:rFonts w:ascii="Symbol" w:hAnsi="Symbol" w:cs="Open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Caracteresdenotaalpie">
    <w:name w:val="Caracteres de nota al pie"/>
    <w:rPr>
      <w:vertAlign w:val="superscript"/>
    </w:rPr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A20">
    <w:name w:val="A20"/>
    <w:rPr>
      <w:rFonts w:ascii="UnitOT-Regular" w:hAnsi="UnitOT-Regular" w:cs="UnitOT-Regular"/>
      <w:color w:val="000000"/>
      <w:sz w:val="21"/>
      <w:szCs w:val="21"/>
    </w:rPr>
  </w:style>
  <w:style w:type="character" w:customStyle="1" w:styleId="A17">
    <w:name w:val="A17"/>
    <w:rPr>
      <w:rFonts w:cs="UnitOT-Light"/>
      <w:i/>
      <w:iCs/>
      <w:color w:val="000000"/>
      <w:sz w:val="16"/>
      <w:szCs w:val="16"/>
    </w:rPr>
  </w:style>
  <w:style w:type="character" w:customStyle="1" w:styleId="Refdecomentario1">
    <w:name w:val="Ref. de comentario1"/>
    <w:rPr>
      <w:sz w:val="16"/>
      <w:szCs w:val="16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rPr>
      <w:rFonts w:ascii="Arial" w:hAnsi="Arial" w:cs="Ari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Pr>
      <w:sz w:val="18"/>
      <w:lang w:val="es-ES_tradnl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  <w:jc w:val="left"/>
    </w:pPr>
    <w:rPr>
      <w:rFonts w:ascii="Times New Roman" w:hAnsi="Times New Roman" w:cs="Times New Roman"/>
      <w:lang w:val="es-ES_tradnl"/>
    </w:rPr>
  </w:style>
  <w:style w:type="paragraph" w:customStyle="1" w:styleId="Textodebloque1">
    <w:name w:val="Texto de bloque1"/>
    <w:basedOn w:val="Normal"/>
    <w:pPr>
      <w:ind w:left="567" w:right="140" w:hanging="567"/>
      <w:jc w:val="left"/>
    </w:pPr>
    <w:rPr>
      <w:sz w:val="16"/>
    </w:rPr>
  </w:style>
  <w:style w:type="paragraph" w:styleId="Sangradetextonormal">
    <w:name w:val="Body Text Indent"/>
    <w:basedOn w:val="Normal"/>
    <w:pPr>
      <w:ind w:left="425" w:hanging="425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Sangra2detindependiente1">
    <w:name w:val="Sangría 2 de t. independiente1"/>
    <w:basedOn w:val="Normal"/>
    <w:pPr>
      <w:spacing w:after="60"/>
      <w:ind w:left="284" w:hanging="284"/>
    </w:pPr>
    <w:rPr>
      <w:b/>
    </w:rPr>
  </w:style>
  <w:style w:type="paragraph" w:customStyle="1" w:styleId="Textoindependiente21">
    <w:name w:val="Texto independiente 21"/>
    <w:basedOn w:val="Normal"/>
    <w:rPr>
      <w:i/>
      <w:sz w:val="18"/>
    </w:rPr>
  </w:style>
  <w:style w:type="paragraph" w:customStyle="1" w:styleId="Sangra3detindependiente1">
    <w:name w:val="Sangría 3 de t. independiente1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5" w:color="000000"/>
      </w:pBdr>
      <w:shd w:val="clear" w:color="auto" w:fill="CCCCCC"/>
      <w:spacing w:line="360" w:lineRule="auto"/>
      <w:ind w:left="2835"/>
      <w:jc w:val="center"/>
    </w:pPr>
    <w:rPr>
      <w:b/>
      <w:sz w:val="24"/>
    </w:rPr>
  </w:style>
  <w:style w:type="paragraph" w:styleId="Textonotapie">
    <w:name w:val="footnote text"/>
    <w:basedOn w:val="Normal"/>
  </w:style>
  <w:style w:type="paragraph" w:customStyle="1" w:styleId="Textoindependiente31">
    <w:name w:val="Texto independiente 31"/>
    <w:basedOn w:val="Normal"/>
    <w:pPr>
      <w:tabs>
        <w:tab w:val="left" w:pos="1418"/>
      </w:tabs>
      <w:spacing w:before="40"/>
      <w:jc w:val="center"/>
    </w:pPr>
    <w:rPr>
      <w:sz w:val="18"/>
    </w:rPr>
  </w:style>
  <w:style w:type="paragraph" w:customStyle="1" w:styleId="Mapadeldocumento1">
    <w:name w:val="Mapa del documento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Descripcin1">
    <w:name w:val="Descripción1"/>
    <w:basedOn w:val="Normal"/>
    <w:next w:val="Normal"/>
    <w:pPr>
      <w:tabs>
        <w:tab w:val="right" w:pos="2835"/>
        <w:tab w:val="right" w:pos="3402"/>
        <w:tab w:val="left" w:pos="3969"/>
      </w:tabs>
      <w:spacing w:before="60"/>
      <w:ind w:right="-170"/>
    </w:pPr>
    <w:rPr>
      <w:b/>
    </w:rPr>
  </w:style>
  <w:style w:type="paragraph" w:customStyle="1" w:styleId="Listaconvietas1">
    <w:name w:val="Lista con viñetas1"/>
    <w:basedOn w:val="Normal"/>
  </w:style>
  <w:style w:type="paragraph" w:customStyle="1" w:styleId="Pa27">
    <w:name w:val="Pa27"/>
    <w:basedOn w:val="Normal"/>
    <w:next w:val="Normal"/>
    <w:pPr>
      <w:autoSpaceDE w:val="0"/>
      <w:spacing w:line="231" w:lineRule="atLeast"/>
      <w:jc w:val="left"/>
    </w:pPr>
    <w:rPr>
      <w:rFonts w:ascii="UnitOT-Light" w:hAnsi="UnitOT-Light" w:cs="UnitOT-Light"/>
      <w:sz w:val="24"/>
      <w:szCs w:val="24"/>
    </w:rPr>
  </w:style>
  <w:style w:type="paragraph" w:customStyle="1" w:styleId="Pa3">
    <w:name w:val="Pa3"/>
    <w:basedOn w:val="Normal"/>
    <w:next w:val="Normal"/>
    <w:pPr>
      <w:autoSpaceDE w:val="0"/>
      <w:spacing w:line="241" w:lineRule="atLeast"/>
      <w:jc w:val="left"/>
    </w:pPr>
    <w:rPr>
      <w:rFonts w:ascii="UnitOT-Light" w:hAnsi="UnitOT-Light" w:cs="UnitOT-Light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comentario1">
    <w:name w:val="Texto comentario1"/>
    <w:basedOn w:val="Normal"/>
    <w:pPr>
      <w:jc w:val="left"/>
    </w:pPr>
    <w:rPr>
      <w:rFonts w:ascii="Times New Roman" w:hAnsi="Times New Roman" w:cs="Times New Roman"/>
    </w:rPr>
  </w:style>
  <w:style w:type="paragraph" w:styleId="Asuntodelcomentario">
    <w:name w:val="annotation subject"/>
    <w:basedOn w:val="Textocomentario1"/>
    <w:next w:val="Textocomentario1"/>
    <w:pPr>
      <w:suppressAutoHyphens w:val="0"/>
      <w:jc w:val="both"/>
    </w:pPr>
    <w:rPr>
      <w:rFonts w:ascii="Arial" w:hAnsi="Arial" w:cs="Arial"/>
      <w:b/>
      <w:bCs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paragraph" w:customStyle="1" w:styleId="Textbody">
    <w:name w:val="Text body"/>
    <w:basedOn w:val="Standard"/>
    <w:pPr>
      <w:spacing w:after="140" w:line="288" w:lineRule="auto"/>
    </w:pPr>
    <w:rPr>
      <w:rFonts w:cs="Mangal"/>
      <w:color w:val="auto"/>
      <w:kern w:val="1"/>
    </w:rPr>
  </w:style>
  <w:style w:type="paragraph" w:customStyle="1" w:styleId="AVI-TituloPortada">
    <w:name w:val="AVI - Titulo Portada"/>
    <w:basedOn w:val="Normal"/>
    <w:pPr>
      <w:spacing w:line="960" w:lineRule="exact"/>
      <w:jc w:val="left"/>
    </w:pPr>
    <w:rPr>
      <w:rFonts w:ascii="Trasandina Bold" w:eastAsia="Yu Gothic" w:hAnsi="Trasandina Bold" w:cs="Times New Roman"/>
      <w:b/>
      <w:bCs/>
      <w:sz w:val="104"/>
      <w:szCs w:val="104"/>
      <w:lang w:val="es-ES_tradnl"/>
    </w:rPr>
  </w:style>
  <w:style w:type="paragraph" w:customStyle="1" w:styleId="Contenidodelmarco">
    <w:name w:val="Contenido del marco"/>
    <w:basedOn w:val="Normal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Encabezamientoizquierdo">
    <w:name w:val="Encabezamiento izquierdo"/>
    <w:basedOn w:val="Normal"/>
    <w:pPr>
      <w:suppressLineNumbers/>
      <w:tabs>
        <w:tab w:val="center" w:pos="4606"/>
        <w:tab w:val="right" w:pos="9213"/>
      </w:tabs>
    </w:pPr>
  </w:style>
  <w:style w:type="character" w:styleId="Refdecomentario">
    <w:name w:val="annotation reference"/>
    <w:basedOn w:val="Fuentedeprrafopredeter"/>
    <w:uiPriority w:val="99"/>
    <w:semiHidden/>
    <w:unhideWhenUsed/>
    <w:rsid w:val="0068272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82726"/>
  </w:style>
  <w:style w:type="character" w:customStyle="1" w:styleId="TextocomentarioCar">
    <w:name w:val="Texto comentario Car"/>
    <w:basedOn w:val="Fuentedeprrafopredeter"/>
    <w:link w:val="Textocomentario"/>
    <w:uiPriority w:val="99"/>
    <w:rsid w:val="00682726"/>
    <w:rPr>
      <w:rFonts w:ascii="Arial" w:hAnsi="Arial" w:cs="Arial"/>
      <w:lang w:eastAsia="zh-CN"/>
    </w:rPr>
  </w:style>
  <w:style w:type="table" w:styleId="Tablaconcuadrcula">
    <w:name w:val="Table Grid"/>
    <w:basedOn w:val="Tablanormal"/>
    <w:uiPriority w:val="39"/>
    <w:rsid w:val="002D0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rsid w:val="007E6538"/>
    <w:rPr>
      <w:rFonts w:ascii="Arial" w:hAnsi="Arial" w:cs="Arial"/>
      <w:sz w:val="18"/>
      <w:lang w:val="es-ES_tradnl" w:eastAsia="zh-CN"/>
    </w:rPr>
  </w:style>
  <w:style w:type="paragraph" w:styleId="TtuloTDC">
    <w:name w:val="TOC Heading"/>
    <w:basedOn w:val="Ttulo1"/>
    <w:next w:val="Normal"/>
    <w:uiPriority w:val="39"/>
    <w:unhideWhenUsed/>
    <w:qFormat/>
    <w:rsid w:val="001A6C60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es-ES"/>
    </w:rPr>
  </w:style>
  <w:style w:type="paragraph" w:customStyle="1" w:styleId="AVI-Titulo1">
    <w:name w:val="AVI-Titulo1"/>
    <w:basedOn w:val="Normal"/>
    <w:next w:val="AVI-Titulo2"/>
    <w:link w:val="AVI-Titulo1Car"/>
    <w:qFormat/>
    <w:rsid w:val="007F7150"/>
    <w:pPr>
      <w:numPr>
        <w:numId w:val="18"/>
      </w:numPr>
      <w:ind w:right="708"/>
      <w:jc w:val="left"/>
    </w:pPr>
    <w:rPr>
      <w:rFonts w:ascii="Calibri" w:hAnsi="Calibri" w:cs="Calibri"/>
      <w:b/>
      <w:sz w:val="24"/>
      <w:szCs w:val="24"/>
      <w:u w:val="single"/>
    </w:rPr>
  </w:style>
  <w:style w:type="paragraph" w:customStyle="1" w:styleId="AVI-Titulo2">
    <w:name w:val="AVI-Titulo2"/>
    <w:basedOn w:val="Normal"/>
    <w:next w:val="AVI-Titulo3"/>
    <w:link w:val="AVI-Titulo2Car"/>
    <w:qFormat/>
    <w:rsid w:val="00356D51"/>
    <w:pPr>
      <w:numPr>
        <w:ilvl w:val="1"/>
        <w:numId w:val="18"/>
      </w:numPr>
      <w:ind w:right="708"/>
    </w:pPr>
    <w:rPr>
      <w:rFonts w:ascii="Calibri" w:hAnsi="Calibri" w:cs="Calibri"/>
      <w:i/>
      <w:iCs/>
      <w:sz w:val="24"/>
      <w:szCs w:val="24"/>
    </w:rPr>
  </w:style>
  <w:style w:type="character" w:customStyle="1" w:styleId="AVI-Titulo1Car">
    <w:name w:val="AVI-Titulo1 Car"/>
    <w:basedOn w:val="Fuentedeprrafopredeter"/>
    <w:link w:val="AVI-Titulo1"/>
    <w:rsid w:val="007F7150"/>
    <w:rPr>
      <w:rFonts w:ascii="Calibri" w:hAnsi="Calibri" w:cs="Calibri"/>
      <w:b/>
      <w:sz w:val="24"/>
      <w:szCs w:val="24"/>
      <w:u w:val="single"/>
      <w:lang w:eastAsia="zh-CN"/>
    </w:rPr>
  </w:style>
  <w:style w:type="paragraph" w:styleId="TDC2">
    <w:name w:val="toc 2"/>
    <w:basedOn w:val="Normal"/>
    <w:next w:val="Normal"/>
    <w:autoRedefine/>
    <w:uiPriority w:val="39"/>
    <w:unhideWhenUsed/>
    <w:rsid w:val="00E07F74"/>
    <w:pPr>
      <w:suppressAutoHyphens w:val="0"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  <w:szCs w:val="22"/>
      <w:lang w:eastAsia="es-ES"/>
    </w:rPr>
  </w:style>
  <w:style w:type="character" w:customStyle="1" w:styleId="AVI-Titulo2Car">
    <w:name w:val="AVI-Titulo2 Car"/>
    <w:basedOn w:val="Fuentedeprrafopredeter"/>
    <w:link w:val="AVI-Titulo2"/>
    <w:rsid w:val="00356D51"/>
    <w:rPr>
      <w:rFonts w:ascii="Calibri" w:hAnsi="Calibri" w:cs="Calibri"/>
      <w:i/>
      <w:iCs/>
      <w:sz w:val="24"/>
      <w:szCs w:val="24"/>
      <w:lang w:eastAsia="zh-CN"/>
    </w:rPr>
  </w:style>
  <w:style w:type="paragraph" w:styleId="TDC1">
    <w:name w:val="toc 1"/>
    <w:basedOn w:val="AVI-Titulo1"/>
    <w:next w:val="Normal"/>
    <w:autoRedefine/>
    <w:uiPriority w:val="39"/>
    <w:unhideWhenUsed/>
    <w:rsid w:val="00911BBC"/>
    <w:pPr>
      <w:numPr>
        <w:numId w:val="0"/>
      </w:numPr>
      <w:tabs>
        <w:tab w:val="left" w:pos="440"/>
        <w:tab w:val="right" w:leader="dot" w:pos="9203"/>
      </w:tabs>
      <w:spacing w:after="100"/>
    </w:pPr>
  </w:style>
  <w:style w:type="paragraph" w:styleId="TDC3">
    <w:name w:val="toc 3"/>
    <w:basedOn w:val="Normal"/>
    <w:next w:val="Normal"/>
    <w:autoRedefine/>
    <w:uiPriority w:val="39"/>
    <w:unhideWhenUsed/>
    <w:rsid w:val="00E07F74"/>
    <w:pPr>
      <w:suppressAutoHyphens w:val="0"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  <w:szCs w:val="22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92293A"/>
    <w:rPr>
      <w:vertAlign w:val="superscript"/>
    </w:rPr>
  </w:style>
  <w:style w:type="paragraph" w:customStyle="1" w:styleId="AVI-Titulo3">
    <w:name w:val="AVI-Titulo3"/>
    <w:basedOn w:val="Normal"/>
    <w:next w:val="Normal"/>
    <w:link w:val="AVI-Titulo3Car"/>
    <w:qFormat/>
    <w:rsid w:val="008B474E"/>
    <w:pPr>
      <w:widowControl w:val="0"/>
      <w:numPr>
        <w:ilvl w:val="2"/>
        <w:numId w:val="18"/>
      </w:numPr>
      <w:ind w:right="708"/>
    </w:pPr>
    <w:rPr>
      <w:rFonts w:ascii="Calibri" w:hAnsi="Calibri" w:cs="Calibri"/>
      <w:i/>
      <w:sz w:val="24"/>
      <w:szCs w:val="24"/>
    </w:rPr>
  </w:style>
  <w:style w:type="character" w:customStyle="1" w:styleId="AVI-Titulo3Car">
    <w:name w:val="AVI-Titulo3 Car"/>
    <w:basedOn w:val="Fuentedeprrafopredeter"/>
    <w:link w:val="AVI-Titulo3"/>
    <w:rsid w:val="008B474E"/>
    <w:rPr>
      <w:rFonts w:ascii="Calibri" w:hAnsi="Calibri" w:cs="Calibri"/>
      <w:i/>
      <w:sz w:val="24"/>
      <w:szCs w:val="24"/>
      <w:lang w:eastAsia="zh-CN"/>
    </w:rPr>
  </w:style>
  <w:style w:type="paragraph" w:styleId="Revisin">
    <w:name w:val="Revision"/>
    <w:hidden/>
    <w:uiPriority w:val="99"/>
    <w:semiHidden/>
    <w:rsid w:val="00911BBC"/>
    <w:rPr>
      <w:rFonts w:ascii="Arial" w:hAnsi="Arial" w:cs="Arial"/>
      <w:lang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52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indi.gva.es/es/web/s3cv/que-es-la-s3c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4074D08-484E-4B9F-8D58-BF0E0822B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2408</Words>
  <Characters>13678</Characters>
  <Application>Microsoft Office Word</Application>
  <DocSecurity>0</DocSecurity>
  <Lines>804</Lines>
  <Paragraphs>297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Isabel Esparcia Alcazar</dc:creator>
  <cp:keywords/>
  <dc:description/>
  <cp:lastModifiedBy>Tania Navarro Blasco</cp:lastModifiedBy>
  <cp:revision>14</cp:revision>
  <cp:lastPrinted>2025-06-05T15:47:00Z</cp:lastPrinted>
  <dcterms:created xsi:type="dcterms:W3CDTF">2026-03-16T12:37:00Z</dcterms:created>
  <dcterms:modified xsi:type="dcterms:W3CDTF">2026-03-27T11:52:00Z</dcterms:modified>
</cp:coreProperties>
</file>